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7FC8" w14:textId="0E9F829A" w:rsidR="00FB169C" w:rsidRDefault="00FB169C" w:rsidP="009C42A7">
      <w:pPr>
        <w:spacing w:line="260" w:lineRule="atLeast"/>
        <w:jc w:val="both"/>
        <w:rPr>
          <w:rFonts w:cs="Arial"/>
          <w:szCs w:val="20"/>
        </w:rPr>
      </w:pPr>
    </w:p>
    <w:p w14:paraId="00F4B3E5" w14:textId="77777777" w:rsidR="00627581" w:rsidRPr="00CB10EF" w:rsidRDefault="00627581" w:rsidP="00627581">
      <w:pPr>
        <w:rPr>
          <w:rFonts w:cs="Arial"/>
          <w:bCs/>
          <w:sz w:val="18"/>
          <w:szCs w:val="18"/>
        </w:rPr>
      </w:pPr>
      <w:bookmarkStart w:id="0" w:name="_Hlk97811272"/>
      <w:r w:rsidRPr="00CB10EF">
        <w:rPr>
          <w:rFonts w:cs="Arial"/>
          <w:bCs/>
          <w:sz w:val="18"/>
          <w:szCs w:val="18"/>
        </w:rPr>
        <w:t>Naročnik:</w:t>
      </w:r>
    </w:p>
    <w:p w14:paraId="46A61542" w14:textId="77777777" w:rsidR="00627581" w:rsidRPr="00CB10EF" w:rsidRDefault="00627581" w:rsidP="00627581">
      <w:pPr>
        <w:rPr>
          <w:rFonts w:cs="Arial"/>
          <w:sz w:val="18"/>
          <w:szCs w:val="18"/>
        </w:rPr>
      </w:pPr>
      <w:r w:rsidRPr="00CB10EF">
        <w:rPr>
          <w:rFonts w:cs="Arial"/>
          <w:b/>
          <w:sz w:val="18"/>
          <w:szCs w:val="18"/>
        </w:rPr>
        <w:t>Ministrstvo za delo, družino, socialne zadeve in enake možnosti</w:t>
      </w:r>
    </w:p>
    <w:p w14:paraId="6C8A603D" w14:textId="77777777" w:rsidR="00627581" w:rsidRPr="00CB10EF" w:rsidRDefault="00627581" w:rsidP="00627581">
      <w:pPr>
        <w:rPr>
          <w:rFonts w:cs="Arial"/>
          <w:sz w:val="18"/>
          <w:szCs w:val="18"/>
        </w:rPr>
      </w:pPr>
      <w:r w:rsidRPr="00CB10EF">
        <w:rPr>
          <w:rFonts w:cs="Arial"/>
          <w:sz w:val="18"/>
          <w:szCs w:val="18"/>
        </w:rPr>
        <w:t>Štukljeva cesta 44, 1000 Ljubljana,</w:t>
      </w:r>
    </w:p>
    <w:p w14:paraId="139AF29C" w14:textId="77777777" w:rsidR="00627581" w:rsidRPr="00CB10EF" w:rsidRDefault="00627581" w:rsidP="00627581">
      <w:pPr>
        <w:rPr>
          <w:rFonts w:cs="Arial"/>
          <w:sz w:val="18"/>
          <w:szCs w:val="18"/>
        </w:rPr>
      </w:pPr>
      <w:r w:rsidRPr="00CB10EF">
        <w:rPr>
          <w:rFonts w:cs="Arial"/>
          <w:sz w:val="18"/>
          <w:szCs w:val="18"/>
        </w:rPr>
        <w:t>E-naslov: gp.mddsz@gov.si</w:t>
      </w:r>
    </w:p>
    <w:p w14:paraId="3A59F442" w14:textId="77777777" w:rsidR="00627581" w:rsidRPr="00CB10EF" w:rsidRDefault="00627581" w:rsidP="00627581">
      <w:pPr>
        <w:rPr>
          <w:rFonts w:cs="Arial"/>
          <w:sz w:val="18"/>
          <w:szCs w:val="18"/>
        </w:rPr>
      </w:pPr>
      <w:r w:rsidRPr="00CB10EF">
        <w:rPr>
          <w:rFonts w:cs="Arial"/>
          <w:sz w:val="18"/>
          <w:szCs w:val="18"/>
        </w:rPr>
        <w:t>Davčna št.: SI 76953475, matična št. 5022860000,</w:t>
      </w:r>
    </w:p>
    <w:p w14:paraId="27FC5A8D" w14:textId="77777777" w:rsidR="00627581" w:rsidRPr="00CB10EF" w:rsidRDefault="00627581" w:rsidP="00627581">
      <w:pPr>
        <w:rPr>
          <w:rFonts w:cs="Arial"/>
          <w:sz w:val="18"/>
          <w:szCs w:val="18"/>
        </w:rPr>
      </w:pPr>
    </w:p>
    <w:p w14:paraId="172A8D25" w14:textId="5AD44B90" w:rsidR="00627581" w:rsidRPr="00CB10EF" w:rsidRDefault="00627581" w:rsidP="00627581">
      <w:pPr>
        <w:rPr>
          <w:rFonts w:cs="Arial"/>
          <w:sz w:val="18"/>
          <w:szCs w:val="18"/>
        </w:rPr>
      </w:pPr>
      <w:r w:rsidRPr="00CB10EF">
        <w:rPr>
          <w:rFonts w:cs="Arial"/>
          <w:sz w:val="18"/>
          <w:szCs w:val="18"/>
        </w:rPr>
        <w:t xml:space="preserve">ki ga zastopa minister </w:t>
      </w:r>
      <w:r>
        <w:rPr>
          <w:rFonts w:cs="Arial"/>
          <w:sz w:val="18"/>
          <w:szCs w:val="18"/>
        </w:rPr>
        <w:t>Luka Mesec</w:t>
      </w:r>
      <w:r w:rsidRPr="00CB10EF">
        <w:rPr>
          <w:rFonts w:cs="Arial"/>
          <w:sz w:val="18"/>
          <w:szCs w:val="18"/>
        </w:rPr>
        <w:t>,</w:t>
      </w:r>
    </w:p>
    <w:p w14:paraId="56758793" w14:textId="042295B4" w:rsidR="00627581" w:rsidRPr="00CB10EF" w:rsidRDefault="00627581" w:rsidP="00627581">
      <w:pPr>
        <w:rPr>
          <w:rFonts w:cs="Arial"/>
          <w:sz w:val="18"/>
          <w:szCs w:val="18"/>
        </w:rPr>
      </w:pPr>
      <w:r w:rsidRPr="00CB10EF">
        <w:rPr>
          <w:rFonts w:cs="Arial"/>
          <w:sz w:val="18"/>
          <w:szCs w:val="18"/>
        </w:rPr>
        <w:t xml:space="preserve">podpisnik pogodbe: </w:t>
      </w:r>
      <w:r>
        <w:rPr>
          <w:rFonts w:cs="Arial"/>
          <w:sz w:val="18"/>
          <w:szCs w:val="18"/>
        </w:rPr>
        <w:t>Luka Mesec</w:t>
      </w:r>
      <w:r w:rsidRPr="00CB10EF">
        <w:rPr>
          <w:rFonts w:cs="Arial"/>
          <w:sz w:val="18"/>
          <w:szCs w:val="18"/>
        </w:rPr>
        <w:t>, minister</w:t>
      </w:r>
    </w:p>
    <w:p w14:paraId="75DF0903" w14:textId="77777777" w:rsidR="00627581" w:rsidRPr="00CB10EF" w:rsidRDefault="00627581" w:rsidP="00627581">
      <w:pPr>
        <w:rPr>
          <w:rFonts w:cs="Arial"/>
          <w:sz w:val="18"/>
          <w:szCs w:val="18"/>
        </w:rPr>
      </w:pPr>
    </w:p>
    <w:p w14:paraId="0869A68A" w14:textId="77777777" w:rsidR="00627581" w:rsidRPr="00CB10EF" w:rsidRDefault="00627581" w:rsidP="00627581">
      <w:pPr>
        <w:rPr>
          <w:rFonts w:cs="Arial"/>
          <w:sz w:val="18"/>
          <w:szCs w:val="18"/>
        </w:rPr>
      </w:pPr>
      <w:r w:rsidRPr="00CB10EF">
        <w:rPr>
          <w:rFonts w:cs="Arial"/>
          <w:sz w:val="18"/>
          <w:szCs w:val="18"/>
        </w:rPr>
        <w:t>in</w:t>
      </w:r>
    </w:p>
    <w:p w14:paraId="5826A5B8" w14:textId="77777777" w:rsidR="00627581" w:rsidRPr="00CB10EF" w:rsidRDefault="00627581" w:rsidP="00627581">
      <w:pPr>
        <w:rPr>
          <w:rFonts w:cs="Arial"/>
          <w:sz w:val="18"/>
          <w:szCs w:val="18"/>
        </w:rPr>
      </w:pPr>
    </w:p>
    <w:tbl>
      <w:tblPr>
        <w:tblStyle w:val="Tabelamrea1"/>
        <w:tblW w:w="5000" w:type="pct"/>
        <w:tblInd w:w="-142" w:type="dxa"/>
        <w:tblLook w:val="0020" w:firstRow="1" w:lastRow="0" w:firstColumn="0" w:lastColumn="0" w:noHBand="0" w:noVBand="0"/>
      </w:tblPr>
      <w:tblGrid>
        <w:gridCol w:w="4678"/>
        <w:gridCol w:w="4394"/>
      </w:tblGrid>
      <w:tr w:rsidR="00627581" w:rsidRPr="00CB10EF" w14:paraId="225B2EE2" w14:textId="77777777" w:rsidTr="00417939">
        <w:trPr>
          <w:trHeight w:val="292"/>
        </w:trPr>
        <w:tc>
          <w:tcPr>
            <w:tcW w:w="2578" w:type="pct"/>
            <w:tcBorders>
              <w:top w:val="nil"/>
              <w:left w:val="nil"/>
              <w:bottom w:val="nil"/>
              <w:right w:val="nil"/>
            </w:tcBorders>
          </w:tcPr>
          <w:p w14:paraId="5DB0566A" w14:textId="77777777" w:rsidR="00627581" w:rsidRPr="00CB10EF" w:rsidRDefault="00627581" w:rsidP="00417939">
            <w:pPr>
              <w:pStyle w:val="Glava"/>
              <w:rPr>
                <w:rFonts w:cs="Arial"/>
                <w:bCs/>
                <w:sz w:val="18"/>
                <w:szCs w:val="18"/>
              </w:rPr>
            </w:pPr>
            <w:r w:rsidRPr="00CB10EF">
              <w:rPr>
                <w:rFonts w:cs="Arial"/>
                <w:bCs/>
                <w:sz w:val="18"/>
                <w:szCs w:val="18"/>
              </w:rPr>
              <w:t>Dobavitelj:</w:t>
            </w:r>
          </w:p>
        </w:tc>
        <w:tc>
          <w:tcPr>
            <w:tcW w:w="2422" w:type="pct"/>
            <w:tcBorders>
              <w:top w:val="nil"/>
              <w:left w:val="nil"/>
              <w:bottom w:val="single" w:sz="6" w:space="0" w:color="000000"/>
              <w:right w:val="nil"/>
            </w:tcBorders>
          </w:tcPr>
          <w:p w14:paraId="50F000CA" w14:textId="77777777" w:rsidR="00627581" w:rsidRPr="00CB10EF" w:rsidRDefault="00627581" w:rsidP="00417939">
            <w:pPr>
              <w:pStyle w:val="Glava"/>
              <w:rPr>
                <w:rFonts w:cs="Arial"/>
                <w:sz w:val="18"/>
                <w:szCs w:val="18"/>
              </w:rPr>
            </w:pPr>
            <w:r w:rsidRPr="00CB10EF">
              <w:rPr>
                <w:rFonts w:cs="Arial"/>
                <w:sz w:val="18"/>
                <w:szCs w:val="18"/>
              </w:rPr>
              <w:t xml:space="preserve">Podpisnik pogodbe: </w:t>
            </w:r>
          </w:p>
        </w:tc>
      </w:tr>
      <w:tr w:rsidR="00627581" w:rsidRPr="00CB10EF" w14:paraId="6F87E192" w14:textId="77777777" w:rsidTr="00417939">
        <w:trPr>
          <w:trHeight w:val="1956"/>
        </w:trPr>
        <w:tc>
          <w:tcPr>
            <w:tcW w:w="2578" w:type="pct"/>
            <w:tcBorders>
              <w:top w:val="nil"/>
              <w:left w:val="nil"/>
              <w:bottom w:val="nil"/>
              <w:right w:val="single" w:sz="6" w:space="0" w:color="000000"/>
            </w:tcBorders>
          </w:tcPr>
          <w:p w14:paraId="057098C8" w14:textId="29CFFAA4" w:rsidR="00627581" w:rsidRPr="00CB10EF" w:rsidRDefault="00627581" w:rsidP="00417939">
            <w:pPr>
              <w:pStyle w:val="Glava"/>
              <w:rPr>
                <w:rFonts w:cs="Arial"/>
                <w:sz w:val="18"/>
                <w:szCs w:val="18"/>
              </w:rPr>
            </w:pPr>
            <w:bookmarkStart w:id="1" w:name="_Hlk97811284"/>
            <w:bookmarkEnd w:id="0"/>
            <w:r>
              <w:rPr>
                <w:rFonts w:cs="Arial"/>
                <w:b/>
                <w:bCs/>
                <w:sz w:val="18"/>
                <w:szCs w:val="18"/>
              </w:rPr>
              <w:t xml:space="preserve"> </w:t>
            </w:r>
            <w:r w:rsidR="005159FA" w:rsidRPr="005159FA">
              <w:rPr>
                <w:rFonts w:cs="Arial"/>
                <w:b/>
                <w:bCs/>
                <w:i/>
                <w:iCs/>
                <w:sz w:val="18"/>
                <w:szCs w:val="18"/>
              </w:rPr>
              <w:t>Naziv</w:t>
            </w:r>
            <w:r w:rsidRPr="00CB10EF">
              <w:rPr>
                <w:rFonts w:cs="Arial"/>
                <w:sz w:val="18"/>
                <w:szCs w:val="18"/>
              </w:rPr>
              <w:t>,</w:t>
            </w:r>
          </w:p>
          <w:p w14:paraId="4BA1DA17" w14:textId="4E786D1F" w:rsidR="00627581" w:rsidRPr="00CB10EF" w:rsidRDefault="00627581" w:rsidP="00417939">
            <w:pPr>
              <w:pStyle w:val="Glava"/>
              <w:rPr>
                <w:rFonts w:cs="Arial"/>
                <w:sz w:val="18"/>
                <w:szCs w:val="18"/>
              </w:rPr>
            </w:pPr>
            <w:r w:rsidRPr="00CB10EF">
              <w:rPr>
                <w:rFonts w:cs="Arial"/>
                <w:sz w:val="18"/>
                <w:szCs w:val="18"/>
              </w:rPr>
              <w:t xml:space="preserve"> E-naslov: </w:t>
            </w:r>
          </w:p>
          <w:p w14:paraId="1B388F5B" w14:textId="7EED81C0" w:rsidR="00627581" w:rsidRPr="00CB10EF" w:rsidRDefault="00627581" w:rsidP="00417939">
            <w:pPr>
              <w:pStyle w:val="Glava"/>
              <w:rPr>
                <w:rFonts w:cs="Arial"/>
                <w:color w:val="000000"/>
                <w:sz w:val="18"/>
                <w:szCs w:val="18"/>
              </w:rPr>
            </w:pPr>
            <w:r w:rsidRPr="00CB10EF">
              <w:rPr>
                <w:rFonts w:cs="Arial"/>
                <w:sz w:val="18"/>
                <w:szCs w:val="18"/>
              </w:rPr>
              <w:t xml:space="preserve"> Davčna št.: </w:t>
            </w:r>
            <w:r w:rsidRPr="00CB10EF">
              <w:rPr>
                <w:rFonts w:cs="Arial"/>
                <w:color w:val="000000"/>
                <w:sz w:val="18"/>
                <w:szCs w:val="18"/>
              </w:rPr>
              <w:t>,</w:t>
            </w:r>
          </w:p>
          <w:p w14:paraId="63E05838" w14:textId="297968CE" w:rsidR="00627581" w:rsidRPr="00CB10EF" w:rsidRDefault="00627581" w:rsidP="00417939">
            <w:pPr>
              <w:pStyle w:val="Glava"/>
              <w:rPr>
                <w:rFonts w:cs="Arial"/>
                <w:sz w:val="18"/>
                <w:szCs w:val="18"/>
              </w:rPr>
            </w:pPr>
            <w:r w:rsidRPr="00CB10EF">
              <w:rPr>
                <w:rFonts w:cs="Arial"/>
                <w:sz w:val="18"/>
                <w:szCs w:val="18"/>
              </w:rPr>
              <w:t xml:space="preserve"> Matična št.: </w:t>
            </w:r>
            <w:r>
              <w:rPr>
                <w:rFonts w:cs="Arial"/>
                <w:sz w:val="18"/>
                <w:szCs w:val="18"/>
              </w:rPr>
              <w:t>,</w:t>
            </w:r>
          </w:p>
          <w:p w14:paraId="30A54518" w14:textId="0A1ED56E" w:rsidR="00627581" w:rsidRPr="00CB10EF" w:rsidRDefault="00627581" w:rsidP="00417939">
            <w:pPr>
              <w:keepNext/>
              <w:rPr>
                <w:rFonts w:cs="Arial"/>
                <w:sz w:val="18"/>
                <w:szCs w:val="18"/>
              </w:rPr>
            </w:pPr>
            <w:r w:rsidRPr="00CB10EF">
              <w:rPr>
                <w:rFonts w:cs="Arial"/>
                <w:sz w:val="18"/>
                <w:szCs w:val="18"/>
              </w:rPr>
              <w:t xml:space="preserve"> Transakcijski račun:</w:t>
            </w:r>
            <w:r>
              <w:rPr>
                <w:rFonts w:cs="Arial"/>
                <w:sz w:val="18"/>
                <w:szCs w:val="18"/>
              </w:rPr>
              <w:t xml:space="preserve"> </w:t>
            </w:r>
            <w:r w:rsidRPr="00CB10EF">
              <w:rPr>
                <w:rFonts w:cs="Arial"/>
                <w:sz w:val="18"/>
                <w:szCs w:val="18"/>
              </w:rPr>
              <w:t>,</w:t>
            </w:r>
          </w:p>
          <w:p w14:paraId="4F588102" w14:textId="77777777" w:rsidR="00627581" w:rsidRPr="00CB10EF" w:rsidRDefault="00627581" w:rsidP="00417939">
            <w:pPr>
              <w:keepNext/>
              <w:rPr>
                <w:rFonts w:cs="Arial"/>
                <w:sz w:val="18"/>
                <w:szCs w:val="18"/>
              </w:rPr>
            </w:pPr>
          </w:p>
          <w:p w14:paraId="115A1B05" w14:textId="11C3F818" w:rsidR="00627581" w:rsidRDefault="00627581" w:rsidP="00417939">
            <w:pPr>
              <w:rPr>
                <w:rFonts w:cs="Arial"/>
                <w:sz w:val="18"/>
                <w:szCs w:val="18"/>
              </w:rPr>
            </w:pPr>
            <w:r w:rsidRPr="00CB10EF">
              <w:rPr>
                <w:rFonts w:cs="Arial"/>
                <w:sz w:val="18"/>
                <w:szCs w:val="18"/>
              </w:rPr>
              <w:t xml:space="preserve">ki ga zastopa </w:t>
            </w:r>
          </w:p>
          <w:p w14:paraId="261161F3" w14:textId="2716AF98" w:rsidR="0032628D" w:rsidRPr="00CB10EF" w:rsidRDefault="0032628D" w:rsidP="00417939">
            <w:pPr>
              <w:rPr>
                <w:rFonts w:cs="Arial"/>
                <w:sz w:val="18"/>
                <w:szCs w:val="18"/>
              </w:rPr>
            </w:pPr>
            <w:r>
              <w:rPr>
                <w:rFonts w:cs="Arial"/>
                <w:sz w:val="18"/>
                <w:szCs w:val="18"/>
              </w:rPr>
              <w:t>podpisnik pogodbe:</w:t>
            </w:r>
          </w:p>
          <w:p w14:paraId="48CB5ADE" w14:textId="77777777" w:rsidR="00627581" w:rsidRPr="00CB10EF" w:rsidRDefault="00627581" w:rsidP="00417939">
            <w:pPr>
              <w:keepNext/>
              <w:tabs>
                <w:tab w:val="left" w:pos="238"/>
              </w:tabs>
              <w:rPr>
                <w:rFonts w:cs="Arial"/>
                <w:sz w:val="18"/>
                <w:szCs w:val="18"/>
              </w:rPr>
            </w:pPr>
          </w:p>
          <w:p w14:paraId="3C69DE80" w14:textId="77777777" w:rsidR="00627581" w:rsidRPr="00CB10EF" w:rsidRDefault="00627581" w:rsidP="00417939">
            <w:pPr>
              <w:pStyle w:val="Glava"/>
              <w:rPr>
                <w:rFonts w:cs="Arial"/>
                <w:sz w:val="18"/>
                <w:szCs w:val="18"/>
              </w:rPr>
            </w:pPr>
          </w:p>
        </w:tc>
        <w:tc>
          <w:tcPr>
            <w:tcW w:w="2422" w:type="pct"/>
            <w:tcBorders>
              <w:top w:val="single" w:sz="6" w:space="0" w:color="000000"/>
              <w:left w:val="single" w:sz="6" w:space="0" w:color="000000"/>
              <w:bottom w:val="single" w:sz="6" w:space="0" w:color="000000"/>
              <w:right w:val="single" w:sz="6" w:space="0" w:color="000000"/>
            </w:tcBorders>
          </w:tcPr>
          <w:p w14:paraId="4489A4E6" w14:textId="77777777" w:rsidR="00627581" w:rsidRPr="00CB10EF" w:rsidRDefault="00627581" w:rsidP="00417939">
            <w:pPr>
              <w:pStyle w:val="Glava"/>
              <w:rPr>
                <w:rFonts w:cs="Arial"/>
                <w:sz w:val="18"/>
                <w:szCs w:val="18"/>
              </w:rPr>
            </w:pPr>
          </w:p>
        </w:tc>
      </w:tr>
      <w:bookmarkEnd w:id="1"/>
    </w:tbl>
    <w:p w14:paraId="1861F4B0" w14:textId="77777777" w:rsidR="00627581" w:rsidRPr="00C13584" w:rsidRDefault="00627581" w:rsidP="009C42A7">
      <w:pPr>
        <w:spacing w:line="260" w:lineRule="atLeast"/>
        <w:jc w:val="both"/>
        <w:rPr>
          <w:rFonts w:cs="Arial"/>
          <w:szCs w:val="20"/>
        </w:rPr>
      </w:pPr>
    </w:p>
    <w:p w14:paraId="2A9E1737" w14:textId="2B4946D6" w:rsidR="005514EE" w:rsidRPr="00C13584" w:rsidRDefault="00A60C6E" w:rsidP="009C42A7">
      <w:pPr>
        <w:spacing w:line="260" w:lineRule="atLeast"/>
        <w:jc w:val="both"/>
        <w:rPr>
          <w:rFonts w:cs="Arial"/>
          <w:szCs w:val="20"/>
        </w:rPr>
      </w:pPr>
      <w:r w:rsidRPr="00C13584">
        <w:rPr>
          <w:rFonts w:cs="Arial"/>
          <w:szCs w:val="20"/>
        </w:rPr>
        <w:t>s</w:t>
      </w:r>
      <w:r w:rsidR="005514EE" w:rsidRPr="00C13584">
        <w:rPr>
          <w:rFonts w:cs="Arial"/>
          <w:szCs w:val="20"/>
        </w:rPr>
        <w:t>klene</w:t>
      </w:r>
      <w:r w:rsidR="00997C87">
        <w:rPr>
          <w:rFonts w:cs="Arial"/>
          <w:szCs w:val="20"/>
        </w:rPr>
        <w:t>ta</w:t>
      </w:r>
      <w:r w:rsidRPr="00C13584">
        <w:rPr>
          <w:rFonts w:cs="Arial"/>
          <w:szCs w:val="20"/>
        </w:rPr>
        <w:t xml:space="preserve"> naslednjo</w:t>
      </w:r>
    </w:p>
    <w:p w14:paraId="0DED60B1" w14:textId="77777777" w:rsidR="005514EE" w:rsidRPr="00C13584" w:rsidRDefault="005514EE" w:rsidP="009C42A7">
      <w:pPr>
        <w:spacing w:line="260" w:lineRule="atLeast"/>
        <w:rPr>
          <w:rFonts w:cs="Arial"/>
          <w:szCs w:val="20"/>
        </w:rPr>
      </w:pPr>
    </w:p>
    <w:p w14:paraId="66A31341" w14:textId="0CB80FD1" w:rsidR="00A60C6E" w:rsidRPr="00C13584" w:rsidRDefault="007D1437" w:rsidP="009C42A7">
      <w:pPr>
        <w:spacing w:line="260" w:lineRule="atLeast"/>
        <w:jc w:val="center"/>
        <w:rPr>
          <w:rFonts w:cs="Arial"/>
          <w:b/>
        </w:rPr>
      </w:pPr>
      <w:r w:rsidRPr="00C13584">
        <w:rPr>
          <w:rFonts w:cs="Arial"/>
          <w:b/>
        </w:rPr>
        <w:t xml:space="preserve">POGODBO </w:t>
      </w:r>
      <w:r w:rsidR="00A60C6E" w:rsidRPr="00C13584">
        <w:rPr>
          <w:rFonts w:cs="Arial"/>
          <w:b/>
        </w:rPr>
        <w:t xml:space="preserve">ZA NAKUP </w:t>
      </w:r>
      <w:r w:rsidR="003F556B">
        <w:rPr>
          <w:rFonts w:cs="Arial"/>
          <w:b/>
        </w:rPr>
        <w:t>LICENC MICROFOCUS</w:t>
      </w:r>
      <w:r w:rsidR="00093E7B">
        <w:rPr>
          <w:rFonts w:cs="Arial"/>
          <w:b/>
        </w:rPr>
        <w:t xml:space="preserve"> ZA CSD</w:t>
      </w:r>
      <w:r w:rsidR="00A60C6E" w:rsidRPr="00C13584">
        <w:rPr>
          <w:rFonts w:cs="Arial"/>
          <w:b/>
        </w:rPr>
        <w:t xml:space="preserve"> </w:t>
      </w:r>
    </w:p>
    <w:p w14:paraId="1926A438" w14:textId="30F9A5CA" w:rsidR="005514EE" w:rsidRPr="00C13584" w:rsidRDefault="00874FD3" w:rsidP="009C42A7">
      <w:pPr>
        <w:spacing w:line="260" w:lineRule="atLeast"/>
        <w:jc w:val="center"/>
        <w:rPr>
          <w:rFonts w:cs="Arial"/>
          <w:b/>
        </w:rPr>
      </w:pPr>
      <w:r w:rsidRPr="00C13584">
        <w:rPr>
          <w:rFonts w:cs="Arial"/>
          <w:b/>
        </w:rPr>
        <w:t>ŠT</w:t>
      </w:r>
      <w:r w:rsidR="007D1437" w:rsidRPr="00C13584">
        <w:rPr>
          <w:rFonts w:cs="Arial"/>
          <w:b/>
        </w:rPr>
        <w:t xml:space="preserve">. </w:t>
      </w:r>
      <w:r w:rsidR="00093E7B">
        <w:rPr>
          <w:rFonts w:cs="Arial"/>
          <w:szCs w:val="20"/>
        </w:rPr>
        <w:t>C2611-</w:t>
      </w:r>
      <w:r w:rsidR="003F556B">
        <w:rPr>
          <w:rFonts w:cs="Arial"/>
          <w:szCs w:val="20"/>
        </w:rPr>
        <w:t>23</w:t>
      </w:r>
    </w:p>
    <w:p w14:paraId="7A76B8A1" w14:textId="77777777" w:rsidR="00FB169C" w:rsidRPr="00C13584" w:rsidRDefault="00FB169C" w:rsidP="009C42A7">
      <w:pPr>
        <w:pStyle w:val="BodyText23"/>
        <w:widowControl/>
        <w:tabs>
          <w:tab w:val="clear" w:pos="0"/>
          <w:tab w:val="left" w:pos="708"/>
        </w:tabs>
        <w:overflowPunct/>
        <w:autoSpaceDE/>
        <w:adjustRightInd/>
        <w:spacing w:line="260" w:lineRule="atLeast"/>
        <w:rPr>
          <w:rFonts w:ascii="Arial" w:hAnsi="Arial" w:cs="Arial"/>
          <w:sz w:val="20"/>
        </w:rPr>
      </w:pPr>
    </w:p>
    <w:p w14:paraId="3795F2D9" w14:textId="77777777" w:rsidR="00066EEF" w:rsidRPr="00C13584" w:rsidRDefault="00595383" w:rsidP="009C42A7">
      <w:pPr>
        <w:pStyle w:val="Naslov1"/>
        <w:spacing w:line="260" w:lineRule="atLeast"/>
        <w:ind w:left="426" w:hanging="426"/>
      </w:pPr>
      <w:r w:rsidRPr="00C13584">
        <w:t>UVODNE DOLOČBE</w:t>
      </w:r>
    </w:p>
    <w:p w14:paraId="0E923A23" w14:textId="77777777" w:rsidR="004477BC" w:rsidRPr="00C13584" w:rsidRDefault="004477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ACD193F" w14:textId="77777777" w:rsidR="00A00E23" w:rsidRPr="00C13584" w:rsidRDefault="00A00E23" w:rsidP="009C42A7">
      <w:pPr>
        <w:pStyle w:val="pogodbaleni"/>
        <w:numPr>
          <w:ilvl w:val="1"/>
          <w:numId w:val="6"/>
        </w:numPr>
        <w:spacing w:before="0" w:after="0" w:line="260" w:lineRule="atLeast"/>
        <w:ind w:left="360"/>
        <w:rPr>
          <w:rFonts w:cs="Arial"/>
          <w:color w:val="000000"/>
          <w:szCs w:val="20"/>
        </w:rPr>
      </w:pPr>
      <w:r w:rsidRPr="00C13584">
        <w:rPr>
          <w:rFonts w:cs="Arial"/>
          <w:color w:val="000000"/>
          <w:szCs w:val="20"/>
        </w:rPr>
        <w:t>člen</w:t>
      </w:r>
    </w:p>
    <w:p w14:paraId="494E5922" w14:textId="77777777" w:rsidR="00072506" w:rsidRPr="00C13584" w:rsidRDefault="00072506" w:rsidP="009C42A7">
      <w:pPr>
        <w:autoSpaceDE w:val="0"/>
        <w:autoSpaceDN w:val="0"/>
        <w:adjustRightInd w:val="0"/>
        <w:spacing w:line="260" w:lineRule="atLeast"/>
        <w:jc w:val="both"/>
        <w:rPr>
          <w:rFonts w:cs="Arial"/>
          <w:szCs w:val="20"/>
        </w:rPr>
      </w:pPr>
    </w:p>
    <w:p w14:paraId="5DBE3F9F" w14:textId="77777777" w:rsidR="00A71F03" w:rsidRPr="00C13584" w:rsidRDefault="00A71F03" w:rsidP="009C42A7">
      <w:pPr>
        <w:autoSpaceDE w:val="0"/>
        <w:autoSpaceDN w:val="0"/>
        <w:adjustRightInd w:val="0"/>
        <w:spacing w:line="260" w:lineRule="atLeast"/>
        <w:jc w:val="both"/>
        <w:rPr>
          <w:rFonts w:cs="Arial"/>
          <w:szCs w:val="20"/>
        </w:rPr>
      </w:pPr>
      <w:r w:rsidRPr="00C13584">
        <w:rPr>
          <w:rFonts w:cs="Arial"/>
          <w:szCs w:val="20"/>
        </w:rPr>
        <w:t>Pogodben</w:t>
      </w:r>
      <w:r w:rsidR="0019012F">
        <w:rPr>
          <w:rFonts w:cs="Arial"/>
          <w:szCs w:val="20"/>
        </w:rPr>
        <w:t>i</w:t>
      </w:r>
      <w:r w:rsidRPr="00C13584">
        <w:rPr>
          <w:rFonts w:cs="Arial"/>
          <w:szCs w:val="20"/>
        </w:rPr>
        <w:t xml:space="preserve"> strank</w:t>
      </w:r>
      <w:r w:rsidR="0019012F">
        <w:rPr>
          <w:rFonts w:cs="Arial"/>
          <w:szCs w:val="20"/>
        </w:rPr>
        <w:t>i</w:t>
      </w:r>
      <w:r w:rsidRPr="00C13584">
        <w:rPr>
          <w:rFonts w:cs="Arial"/>
          <w:szCs w:val="20"/>
        </w:rPr>
        <w:t xml:space="preserve"> </w:t>
      </w:r>
      <w:r w:rsidR="004477BC" w:rsidRPr="00C13584">
        <w:rPr>
          <w:rFonts w:cs="Arial"/>
          <w:szCs w:val="20"/>
        </w:rPr>
        <w:t xml:space="preserve">uvodoma </w:t>
      </w:r>
      <w:r w:rsidRPr="00C13584">
        <w:rPr>
          <w:rFonts w:cs="Arial"/>
          <w:szCs w:val="20"/>
        </w:rPr>
        <w:t>ugotavlja</w:t>
      </w:r>
      <w:r w:rsidR="0019012F">
        <w:rPr>
          <w:rFonts w:cs="Arial"/>
          <w:szCs w:val="20"/>
        </w:rPr>
        <w:t>ta</w:t>
      </w:r>
      <w:r w:rsidRPr="00C13584">
        <w:rPr>
          <w:rFonts w:cs="Arial"/>
          <w:szCs w:val="20"/>
        </w:rPr>
        <w:t>:</w:t>
      </w:r>
    </w:p>
    <w:p w14:paraId="669BA188" w14:textId="77777777" w:rsidR="006B0750" w:rsidRPr="00C13584" w:rsidRDefault="006B0750" w:rsidP="009C42A7">
      <w:pPr>
        <w:autoSpaceDE w:val="0"/>
        <w:autoSpaceDN w:val="0"/>
        <w:adjustRightInd w:val="0"/>
        <w:spacing w:line="260" w:lineRule="atLeast"/>
        <w:jc w:val="both"/>
        <w:rPr>
          <w:rFonts w:cs="Arial"/>
          <w:szCs w:val="20"/>
        </w:rPr>
      </w:pPr>
    </w:p>
    <w:p w14:paraId="7B90D863" w14:textId="5B3F4A15" w:rsidR="003E4B53" w:rsidRPr="00C13584" w:rsidRDefault="003E4B53" w:rsidP="009C42A7">
      <w:pPr>
        <w:numPr>
          <w:ilvl w:val="0"/>
          <w:numId w:val="3"/>
        </w:numPr>
        <w:autoSpaceDE w:val="0"/>
        <w:autoSpaceDN w:val="0"/>
        <w:adjustRightInd w:val="0"/>
        <w:spacing w:line="260" w:lineRule="atLeast"/>
        <w:jc w:val="both"/>
        <w:rPr>
          <w:rFonts w:cs="Arial"/>
          <w:szCs w:val="20"/>
        </w:rPr>
      </w:pPr>
      <w:r w:rsidRPr="00C13584">
        <w:rPr>
          <w:rFonts w:cs="Arial"/>
          <w:szCs w:val="20"/>
        </w:rPr>
        <w:t>da je postopek oddaje javnega naročila</w:t>
      </w:r>
      <w:r w:rsidR="00A53EDE" w:rsidRPr="00C13584">
        <w:rPr>
          <w:rFonts w:cs="Arial"/>
          <w:szCs w:val="20"/>
        </w:rPr>
        <w:t>,</w:t>
      </w:r>
      <w:r w:rsidRPr="00C13584">
        <w:rPr>
          <w:rFonts w:cs="Arial"/>
          <w:szCs w:val="20"/>
        </w:rPr>
        <w:t xml:space="preserve"> katerega predmet je </w:t>
      </w:r>
      <w:r w:rsidR="00152928">
        <w:rPr>
          <w:rFonts w:cs="Arial"/>
          <w:szCs w:val="20"/>
        </w:rPr>
        <w:t>n</w:t>
      </w:r>
      <w:r w:rsidR="00152928" w:rsidRPr="00551E93">
        <w:rPr>
          <w:rFonts w:cs="Arial"/>
          <w:szCs w:val="20"/>
        </w:rPr>
        <w:t xml:space="preserve">akup </w:t>
      </w:r>
      <w:r w:rsidR="003F556B">
        <w:rPr>
          <w:rFonts w:cs="Arial"/>
          <w:szCs w:val="20"/>
        </w:rPr>
        <w:t xml:space="preserve">licenc </w:t>
      </w:r>
      <w:proofErr w:type="spellStart"/>
      <w:r w:rsidR="003F556B">
        <w:rPr>
          <w:rFonts w:cs="Arial"/>
          <w:szCs w:val="20"/>
        </w:rPr>
        <w:t>MicroFocus</w:t>
      </w:r>
      <w:proofErr w:type="spellEnd"/>
      <w:r w:rsidR="00152928">
        <w:rPr>
          <w:rFonts w:cs="Arial"/>
          <w:szCs w:val="20"/>
        </w:rPr>
        <w:t xml:space="preserve"> za potrebe centrov za socialno delo v RS</w:t>
      </w:r>
      <w:r w:rsidR="00A53EDE" w:rsidRPr="00C13584">
        <w:rPr>
          <w:rFonts w:cs="Arial"/>
          <w:szCs w:val="20"/>
        </w:rPr>
        <w:t>,</w:t>
      </w:r>
      <w:r w:rsidR="00E56C1C" w:rsidRPr="00C13584">
        <w:rPr>
          <w:rFonts w:cs="Arial"/>
          <w:szCs w:val="20"/>
        </w:rPr>
        <w:t xml:space="preserve"> </w:t>
      </w:r>
      <w:r w:rsidRPr="00C13584">
        <w:rPr>
          <w:rFonts w:cs="Arial"/>
          <w:szCs w:val="20"/>
        </w:rPr>
        <w:t xml:space="preserve">izvedlo Ministrstvo za </w:t>
      </w:r>
      <w:r w:rsidR="00093E7B">
        <w:rPr>
          <w:rFonts w:cs="Arial"/>
          <w:szCs w:val="20"/>
        </w:rPr>
        <w:t>delo, družino, socialne zadeve in enake možnosti</w:t>
      </w:r>
      <w:r w:rsidRPr="00C13584">
        <w:rPr>
          <w:rFonts w:cs="Arial"/>
          <w:szCs w:val="20"/>
        </w:rPr>
        <w:t xml:space="preserve">, </w:t>
      </w:r>
      <w:r w:rsidR="00093E7B">
        <w:rPr>
          <w:rFonts w:cs="Arial"/>
          <w:szCs w:val="20"/>
        </w:rPr>
        <w:t>Štukljeva</w:t>
      </w:r>
      <w:r w:rsidRPr="00C13584">
        <w:rPr>
          <w:rFonts w:cs="Arial"/>
          <w:szCs w:val="20"/>
        </w:rPr>
        <w:t xml:space="preserve"> </w:t>
      </w:r>
      <w:r w:rsidR="00093E7B">
        <w:rPr>
          <w:rFonts w:cs="Arial"/>
          <w:szCs w:val="20"/>
        </w:rPr>
        <w:t>44</w:t>
      </w:r>
      <w:r w:rsidRPr="00C13584">
        <w:rPr>
          <w:rFonts w:cs="Arial"/>
          <w:szCs w:val="20"/>
        </w:rPr>
        <w:t>, 1000 Ljubljana</w:t>
      </w:r>
      <w:r w:rsidR="00E15592">
        <w:rPr>
          <w:rFonts w:cs="Arial"/>
          <w:szCs w:val="20"/>
        </w:rPr>
        <w:t xml:space="preserve"> (v nadaljevanju naročnik)</w:t>
      </w:r>
      <w:r w:rsidRPr="00C13584">
        <w:rPr>
          <w:rFonts w:cs="Arial"/>
          <w:szCs w:val="20"/>
        </w:rPr>
        <w:t>, v svojem imenu in za svoj račun,</w:t>
      </w:r>
    </w:p>
    <w:p w14:paraId="7ECA4313" w14:textId="347FA766" w:rsidR="00A71F03" w:rsidRPr="00C13584" w:rsidRDefault="00A71F03" w:rsidP="009C42A7">
      <w:pPr>
        <w:numPr>
          <w:ilvl w:val="0"/>
          <w:numId w:val="3"/>
        </w:numPr>
        <w:spacing w:line="260" w:lineRule="atLeast"/>
        <w:jc w:val="both"/>
        <w:rPr>
          <w:rFonts w:cs="Arial"/>
          <w:szCs w:val="20"/>
        </w:rPr>
      </w:pPr>
      <w:r w:rsidRPr="00C13584">
        <w:rPr>
          <w:rFonts w:cs="Arial"/>
          <w:szCs w:val="20"/>
        </w:rPr>
        <w:t xml:space="preserve">da je </w:t>
      </w:r>
      <w:r w:rsidR="003E4B53" w:rsidRPr="00C13584">
        <w:rPr>
          <w:rFonts w:cs="Arial"/>
          <w:szCs w:val="20"/>
        </w:rPr>
        <w:t xml:space="preserve">bilo predmetno naročilo izvedeno in oddano po </w:t>
      </w:r>
      <w:r w:rsidR="00A53EDE" w:rsidRPr="00C13584">
        <w:rPr>
          <w:rFonts w:cs="Arial"/>
          <w:szCs w:val="20"/>
        </w:rPr>
        <w:t xml:space="preserve">odprtem </w:t>
      </w:r>
      <w:r w:rsidR="003E4B53" w:rsidRPr="00C13584">
        <w:rPr>
          <w:rFonts w:cs="Arial"/>
          <w:szCs w:val="20"/>
        </w:rPr>
        <w:t xml:space="preserve">postopku z oznako </w:t>
      </w:r>
      <w:r w:rsidR="003F556B">
        <w:rPr>
          <w:szCs w:val="20"/>
        </w:rPr>
        <w:t>MICROFOCUS</w:t>
      </w:r>
      <w:r w:rsidR="00093E7B" w:rsidRPr="00093E7B">
        <w:rPr>
          <w:szCs w:val="20"/>
        </w:rPr>
        <w:t>-CSD/20</w:t>
      </w:r>
      <w:r w:rsidR="00152928">
        <w:rPr>
          <w:szCs w:val="20"/>
        </w:rPr>
        <w:t>2</w:t>
      </w:r>
      <w:r w:rsidR="003F556B">
        <w:rPr>
          <w:szCs w:val="20"/>
        </w:rPr>
        <w:t>3</w:t>
      </w:r>
      <w:r w:rsidR="003E4B53" w:rsidRPr="00C13584">
        <w:rPr>
          <w:rFonts w:cs="Arial"/>
          <w:szCs w:val="20"/>
        </w:rPr>
        <w:t xml:space="preserve">, objavljeno na Portalu javnih naročil, št. objave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A53EDE" w:rsidRPr="00C13584">
        <w:rPr>
          <w:rFonts w:cs="Arial"/>
          <w:szCs w:val="20"/>
        </w:rPr>
        <w:t xml:space="preserve">, in v Dodatku k Uradnemu listu EU, št. objave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 xml:space="preserve">, z dne </w:t>
      </w:r>
      <w:r w:rsidR="00A53EDE" w:rsidRPr="00C13584">
        <w:rPr>
          <w:rFonts w:cs="Arial"/>
          <w:szCs w:val="20"/>
        </w:rPr>
        <w:fldChar w:fldCharType="begin">
          <w:ffData>
            <w:name w:val="Besedilo45"/>
            <w:enabled/>
            <w:calcOnExit w:val="0"/>
            <w:textInput/>
          </w:ffData>
        </w:fldChar>
      </w:r>
      <w:r w:rsidR="00A53EDE" w:rsidRPr="00C13584">
        <w:rPr>
          <w:rFonts w:cs="Arial"/>
          <w:szCs w:val="20"/>
        </w:rPr>
        <w:instrText xml:space="preserve"> FORMTEXT </w:instrText>
      </w:r>
      <w:r w:rsidR="00A53EDE" w:rsidRPr="00C13584">
        <w:rPr>
          <w:rFonts w:cs="Arial"/>
          <w:szCs w:val="20"/>
        </w:rPr>
      </w:r>
      <w:r w:rsidR="00A53EDE" w:rsidRPr="00C13584">
        <w:rPr>
          <w:rFonts w:cs="Arial"/>
          <w:szCs w:val="20"/>
        </w:rPr>
        <w:fldChar w:fldCharType="separate"/>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t> </w:t>
      </w:r>
      <w:r w:rsidR="00A53EDE" w:rsidRPr="00C13584">
        <w:rPr>
          <w:rFonts w:cs="Arial"/>
          <w:szCs w:val="20"/>
        </w:rPr>
        <w:fldChar w:fldCharType="end"/>
      </w:r>
      <w:r w:rsidR="00A53EDE" w:rsidRPr="00C13584">
        <w:rPr>
          <w:rFonts w:cs="Arial"/>
          <w:szCs w:val="20"/>
        </w:rPr>
        <w:t>),</w:t>
      </w:r>
    </w:p>
    <w:p w14:paraId="307C2C82" w14:textId="77777777" w:rsidR="008077B7" w:rsidRDefault="00A71F03" w:rsidP="009C42A7">
      <w:pPr>
        <w:numPr>
          <w:ilvl w:val="0"/>
          <w:numId w:val="3"/>
        </w:numPr>
        <w:autoSpaceDE w:val="0"/>
        <w:autoSpaceDN w:val="0"/>
        <w:adjustRightInd w:val="0"/>
        <w:spacing w:line="260" w:lineRule="atLeast"/>
        <w:jc w:val="both"/>
        <w:rPr>
          <w:rFonts w:cs="Arial"/>
          <w:szCs w:val="20"/>
        </w:rPr>
      </w:pPr>
      <w:r w:rsidRPr="00C13584">
        <w:rPr>
          <w:rFonts w:cs="Arial"/>
          <w:szCs w:val="20"/>
        </w:rPr>
        <w:t xml:space="preserve">da je bil </w:t>
      </w:r>
      <w:r w:rsidR="000E55C9" w:rsidRPr="00C13584">
        <w:rPr>
          <w:rFonts w:cs="Arial"/>
          <w:szCs w:val="20"/>
        </w:rPr>
        <w:t>dobavitelj</w:t>
      </w:r>
      <w:r w:rsidRPr="00C13584">
        <w:rPr>
          <w:rFonts w:cs="Arial"/>
          <w:szCs w:val="20"/>
        </w:rPr>
        <w:t xml:space="preserve"> </w:t>
      </w:r>
      <w:r w:rsidR="003E4B53" w:rsidRPr="00C13584">
        <w:rPr>
          <w:rFonts w:cs="Arial"/>
          <w:szCs w:val="20"/>
        </w:rPr>
        <w:t xml:space="preserve">izbran kot </w:t>
      </w:r>
      <w:r w:rsidR="00A1604E">
        <w:rPr>
          <w:rFonts w:cs="Arial"/>
          <w:szCs w:val="20"/>
        </w:rPr>
        <w:t xml:space="preserve">ekonomsko </w:t>
      </w:r>
      <w:r w:rsidR="003E4B53" w:rsidRPr="00C13584">
        <w:rPr>
          <w:rFonts w:cs="Arial"/>
          <w:szCs w:val="20"/>
        </w:rPr>
        <w:t xml:space="preserve">najugodnejši ponudnik na podlagi odločitve o oddaji naročila, št.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3E4B53" w:rsidRPr="00C13584">
        <w:rPr>
          <w:rFonts w:cs="Arial"/>
          <w:szCs w:val="20"/>
        </w:rPr>
        <w:t xml:space="preserve">, z dne </w:t>
      </w:r>
      <w:r w:rsidR="003E4B53" w:rsidRPr="00C13584">
        <w:rPr>
          <w:rFonts w:cs="Arial"/>
          <w:szCs w:val="20"/>
        </w:rPr>
        <w:fldChar w:fldCharType="begin">
          <w:ffData>
            <w:name w:val="Besedilo45"/>
            <w:enabled/>
            <w:calcOnExit w:val="0"/>
            <w:textInput/>
          </w:ffData>
        </w:fldChar>
      </w:r>
      <w:r w:rsidR="003E4B53" w:rsidRPr="00C13584">
        <w:rPr>
          <w:rFonts w:cs="Arial"/>
          <w:szCs w:val="20"/>
        </w:rPr>
        <w:instrText xml:space="preserve"> FORMTEXT </w:instrText>
      </w:r>
      <w:r w:rsidR="003E4B53" w:rsidRPr="00C13584">
        <w:rPr>
          <w:rFonts w:cs="Arial"/>
          <w:szCs w:val="20"/>
        </w:rPr>
      </w:r>
      <w:r w:rsidR="003E4B53" w:rsidRPr="00C13584">
        <w:rPr>
          <w:rFonts w:cs="Arial"/>
          <w:szCs w:val="20"/>
        </w:rPr>
        <w:fldChar w:fldCharType="separate"/>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t> </w:t>
      </w:r>
      <w:r w:rsidR="003E4B53" w:rsidRPr="00C13584">
        <w:rPr>
          <w:rFonts w:cs="Arial"/>
          <w:szCs w:val="20"/>
        </w:rPr>
        <w:fldChar w:fldCharType="end"/>
      </w:r>
      <w:r w:rsidR="0019012F">
        <w:rPr>
          <w:rFonts w:cs="Arial"/>
          <w:szCs w:val="20"/>
        </w:rPr>
        <w:t>,</w:t>
      </w:r>
    </w:p>
    <w:p w14:paraId="26C453C4" w14:textId="77777777" w:rsidR="0019012F" w:rsidRPr="0019012F" w:rsidRDefault="0019012F" w:rsidP="0019012F">
      <w:pPr>
        <w:numPr>
          <w:ilvl w:val="0"/>
          <w:numId w:val="3"/>
        </w:numPr>
        <w:autoSpaceDE w:val="0"/>
        <w:autoSpaceDN w:val="0"/>
        <w:adjustRightInd w:val="0"/>
        <w:spacing w:line="260" w:lineRule="atLeast"/>
        <w:jc w:val="both"/>
        <w:rPr>
          <w:rFonts w:cs="Arial"/>
          <w:szCs w:val="20"/>
        </w:rPr>
      </w:pPr>
      <w:r>
        <w:rPr>
          <w:rFonts w:cs="Arial"/>
          <w:szCs w:val="20"/>
        </w:rPr>
        <w:t>da na podlagi navedenega za ureditev medsebojnih pravic in obveznosti sklepata to pogodbo.</w:t>
      </w:r>
    </w:p>
    <w:p w14:paraId="54CE4631" w14:textId="77777777" w:rsidR="0019012F" w:rsidRDefault="0019012F" w:rsidP="0072185A">
      <w:pPr>
        <w:autoSpaceDE w:val="0"/>
        <w:autoSpaceDN w:val="0"/>
        <w:adjustRightInd w:val="0"/>
        <w:spacing w:line="260" w:lineRule="atLeast"/>
        <w:jc w:val="both"/>
        <w:rPr>
          <w:rFonts w:cs="Arial"/>
          <w:szCs w:val="20"/>
        </w:rPr>
      </w:pPr>
    </w:p>
    <w:p w14:paraId="0867A44A" w14:textId="77777777" w:rsidR="0019012F" w:rsidRDefault="0019012F" w:rsidP="0072185A">
      <w:pPr>
        <w:autoSpaceDE w:val="0"/>
        <w:autoSpaceDN w:val="0"/>
        <w:adjustRightInd w:val="0"/>
        <w:spacing w:line="260" w:lineRule="atLeast"/>
        <w:jc w:val="both"/>
        <w:rPr>
          <w:rFonts w:cs="Arial"/>
          <w:szCs w:val="20"/>
        </w:rPr>
      </w:pPr>
      <w:r>
        <w:rPr>
          <w:rFonts w:cs="Arial"/>
          <w:szCs w:val="20"/>
        </w:rPr>
        <w:t>Sestavni deli te pogodbe so naslednje priloge:</w:t>
      </w:r>
    </w:p>
    <w:p w14:paraId="0B16603C" w14:textId="77777777"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1: </w:t>
      </w:r>
      <w:r w:rsidR="00AF79AC">
        <w:rPr>
          <w:rFonts w:cs="Arial"/>
          <w:szCs w:val="20"/>
        </w:rPr>
        <w:t>T</w:t>
      </w:r>
      <w:r w:rsidRPr="00C13584">
        <w:rPr>
          <w:rFonts w:cs="Arial"/>
          <w:szCs w:val="20"/>
        </w:rPr>
        <w:t>ehnične specifikacije</w:t>
      </w:r>
    </w:p>
    <w:p w14:paraId="74769DDC" w14:textId="2710859F" w:rsidR="0019012F" w:rsidRPr="00C13584" w:rsidRDefault="0019012F" w:rsidP="0019012F">
      <w:pPr>
        <w:numPr>
          <w:ilvl w:val="0"/>
          <w:numId w:val="7"/>
        </w:numPr>
        <w:tabs>
          <w:tab w:val="left" w:pos="0"/>
        </w:tabs>
        <w:spacing w:line="260" w:lineRule="atLeast"/>
        <w:jc w:val="both"/>
        <w:rPr>
          <w:rFonts w:cs="Arial"/>
          <w:szCs w:val="20"/>
        </w:rPr>
      </w:pPr>
      <w:r w:rsidRPr="00C13584">
        <w:rPr>
          <w:rFonts w:cs="Arial"/>
          <w:szCs w:val="20"/>
        </w:rPr>
        <w:t xml:space="preserve">Priloga 2: </w:t>
      </w:r>
      <w:r w:rsidR="00AF79AC">
        <w:rPr>
          <w:rFonts w:cs="Arial"/>
          <w:szCs w:val="20"/>
        </w:rPr>
        <w:t>P</w:t>
      </w:r>
      <w:r>
        <w:rPr>
          <w:rFonts w:cs="Arial"/>
          <w:szCs w:val="20"/>
        </w:rPr>
        <w:t xml:space="preserve">redračun iz </w:t>
      </w:r>
      <w:r w:rsidRPr="007E63DC">
        <w:rPr>
          <w:rFonts w:cs="Arial"/>
          <w:szCs w:val="20"/>
        </w:rPr>
        <w:t>e-</w:t>
      </w:r>
      <w:r w:rsidR="0004414D">
        <w:rPr>
          <w:rFonts w:cs="Arial"/>
          <w:szCs w:val="20"/>
        </w:rPr>
        <w:t>JN</w:t>
      </w:r>
    </w:p>
    <w:p w14:paraId="6F9CC89D" w14:textId="77777777" w:rsidR="0019012F" w:rsidRPr="00C13584" w:rsidRDefault="0019012F" w:rsidP="0019012F">
      <w:pPr>
        <w:numPr>
          <w:ilvl w:val="0"/>
          <w:numId w:val="7"/>
        </w:numPr>
        <w:tabs>
          <w:tab w:val="left" w:pos="0"/>
        </w:tabs>
        <w:spacing w:line="260" w:lineRule="atLeast"/>
        <w:jc w:val="both"/>
        <w:rPr>
          <w:rFonts w:cs="Arial"/>
          <w:szCs w:val="20"/>
        </w:rPr>
      </w:pPr>
      <w:r>
        <w:rPr>
          <w:rFonts w:cs="Arial"/>
          <w:szCs w:val="20"/>
        </w:rPr>
        <w:t>Finančno zavarovanje za dobro izvedbo pogodbenih obveznosti (original)</w:t>
      </w:r>
    </w:p>
    <w:p w14:paraId="6CC923C5" w14:textId="3FE2F6E2" w:rsidR="0019012F" w:rsidRDefault="0019012F" w:rsidP="0072185A">
      <w:pPr>
        <w:autoSpaceDE w:val="0"/>
        <w:autoSpaceDN w:val="0"/>
        <w:adjustRightInd w:val="0"/>
        <w:spacing w:line="260" w:lineRule="atLeast"/>
        <w:jc w:val="both"/>
        <w:rPr>
          <w:rFonts w:cs="Arial"/>
          <w:szCs w:val="20"/>
        </w:rPr>
      </w:pPr>
    </w:p>
    <w:p w14:paraId="012618F1" w14:textId="77777777" w:rsidR="0004414D" w:rsidRPr="00C13584" w:rsidRDefault="0004414D" w:rsidP="0072185A">
      <w:pPr>
        <w:autoSpaceDE w:val="0"/>
        <w:autoSpaceDN w:val="0"/>
        <w:adjustRightInd w:val="0"/>
        <w:spacing w:line="260" w:lineRule="atLeast"/>
        <w:jc w:val="both"/>
        <w:rPr>
          <w:rFonts w:cs="Arial"/>
          <w:szCs w:val="20"/>
        </w:rPr>
      </w:pPr>
    </w:p>
    <w:p w14:paraId="7B6E3CC4" w14:textId="77777777" w:rsidR="006B0750" w:rsidRPr="00C13584" w:rsidRDefault="006B0750" w:rsidP="009C42A7">
      <w:pPr>
        <w:pStyle w:val="Naslov1"/>
        <w:autoSpaceDE w:val="0"/>
        <w:autoSpaceDN w:val="0"/>
        <w:adjustRightInd w:val="0"/>
        <w:spacing w:line="260" w:lineRule="atLeast"/>
        <w:ind w:left="426" w:hanging="426"/>
        <w:rPr>
          <w:rFonts w:cs="Arial"/>
          <w:szCs w:val="20"/>
        </w:rPr>
      </w:pPr>
      <w:r w:rsidRPr="00C13584">
        <w:lastRenderedPageBreak/>
        <w:t>PREDMET POGODBE</w:t>
      </w:r>
    </w:p>
    <w:p w14:paraId="4F1E2350" w14:textId="77777777" w:rsidR="006B0750" w:rsidRPr="00C13584" w:rsidRDefault="006B0750" w:rsidP="009C42A7">
      <w:pPr>
        <w:autoSpaceDE w:val="0"/>
        <w:autoSpaceDN w:val="0"/>
        <w:adjustRightInd w:val="0"/>
        <w:spacing w:line="260" w:lineRule="atLeast"/>
        <w:jc w:val="both"/>
        <w:rPr>
          <w:rFonts w:cs="Arial"/>
          <w:szCs w:val="20"/>
        </w:rPr>
      </w:pPr>
    </w:p>
    <w:p w14:paraId="523D947F" w14:textId="77777777" w:rsidR="005514EE" w:rsidRPr="00C13584" w:rsidRDefault="005514EE" w:rsidP="009C42A7">
      <w:pPr>
        <w:pStyle w:val="pogodbaleni"/>
        <w:numPr>
          <w:ilvl w:val="0"/>
          <w:numId w:val="8"/>
        </w:numPr>
        <w:spacing w:before="0" w:after="0" w:line="260" w:lineRule="atLeast"/>
        <w:ind w:left="360"/>
        <w:rPr>
          <w:rFonts w:cs="Arial"/>
          <w:color w:val="000000"/>
          <w:szCs w:val="20"/>
        </w:rPr>
      </w:pPr>
      <w:bookmarkStart w:id="2" w:name="_Hlk11326003"/>
      <w:r w:rsidRPr="00C13584">
        <w:rPr>
          <w:rFonts w:cs="Arial"/>
          <w:color w:val="000000"/>
          <w:szCs w:val="20"/>
        </w:rPr>
        <w:t>člen</w:t>
      </w:r>
    </w:p>
    <w:bookmarkEnd w:id="2"/>
    <w:p w14:paraId="1F769D36" w14:textId="77777777" w:rsidR="00072506" w:rsidRPr="00C13584" w:rsidRDefault="00072506" w:rsidP="009C42A7">
      <w:pPr>
        <w:suppressAutoHyphens/>
        <w:spacing w:line="260" w:lineRule="atLeast"/>
        <w:jc w:val="both"/>
        <w:rPr>
          <w:rFonts w:cs="Arial"/>
          <w:szCs w:val="20"/>
          <w:lang w:eastAsia="zh-CN"/>
        </w:rPr>
      </w:pPr>
    </w:p>
    <w:p w14:paraId="2935E0C3" w14:textId="5B3224B1" w:rsidR="007A6C80" w:rsidRDefault="001B65A1" w:rsidP="009C42A7">
      <w:pPr>
        <w:suppressAutoHyphens/>
        <w:spacing w:line="260" w:lineRule="atLeast"/>
        <w:jc w:val="both"/>
        <w:rPr>
          <w:rFonts w:cs="Arial"/>
          <w:szCs w:val="20"/>
        </w:rPr>
      </w:pPr>
      <w:r w:rsidRPr="00C13584">
        <w:rPr>
          <w:rFonts w:cs="Arial"/>
          <w:szCs w:val="20"/>
          <w:lang w:eastAsia="zh-CN"/>
        </w:rPr>
        <w:t>Predmet</w:t>
      </w:r>
      <w:r w:rsidRPr="00C13584">
        <w:rPr>
          <w:rFonts w:eastAsia="Calibri" w:cs="Arial"/>
          <w:szCs w:val="20"/>
          <w:lang w:eastAsia="zh-CN"/>
        </w:rPr>
        <w:t xml:space="preserve"> </w:t>
      </w:r>
      <w:r w:rsidRPr="00C13584">
        <w:rPr>
          <w:rFonts w:cs="Arial"/>
          <w:szCs w:val="20"/>
          <w:lang w:eastAsia="zh-CN"/>
        </w:rPr>
        <w:t>pogodbe</w:t>
      </w:r>
      <w:r w:rsidRPr="00C13584">
        <w:rPr>
          <w:rFonts w:eastAsia="Calibri" w:cs="Arial"/>
          <w:szCs w:val="20"/>
          <w:lang w:eastAsia="zh-CN"/>
        </w:rPr>
        <w:t xml:space="preserve"> </w:t>
      </w:r>
      <w:r w:rsidRPr="00C13584">
        <w:rPr>
          <w:rFonts w:cs="Arial"/>
          <w:szCs w:val="20"/>
          <w:lang w:eastAsia="zh-CN"/>
        </w:rPr>
        <w:t>je</w:t>
      </w:r>
      <w:r w:rsidR="00595383" w:rsidRPr="00C13584">
        <w:rPr>
          <w:rFonts w:cs="Arial"/>
          <w:szCs w:val="20"/>
          <w:lang w:eastAsia="zh-CN"/>
        </w:rPr>
        <w:t xml:space="preserve"> </w:t>
      </w:r>
      <w:r w:rsidR="004C514B" w:rsidRPr="00C13584">
        <w:rPr>
          <w:rFonts w:cs="Arial"/>
          <w:szCs w:val="20"/>
          <w:lang w:eastAsia="zh-CN"/>
        </w:rPr>
        <w:t>n</w:t>
      </w:r>
      <w:r w:rsidR="004C514B" w:rsidRPr="00C13584">
        <w:rPr>
          <w:rFonts w:cs="Arial"/>
          <w:szCs w:val="20"/>
        </w:rPr>
        <w:t xml:space="preserve">akup </w:t>
      </w:r>
      <w:r w:rsidR="003F556B">
        <w:rPr>
          <w:rFonts w:cs="Arial"/>
          <w:szCs w:val="20"/>
        </w:rPr>
        <w:t xml:space="preserve">in vzdrževanje licenc </w:t>
      </w:r>
      <w:proofErr w:type="spellStart"/>
      <w:r w:rsidR="003F556B">
        <w:rPr>
          <w:rFonts w:cs="Arial"/>
          <w:szCs w:val="20"/>
        </w:rPr>
        <w:t>MicroFocus</w:t>
      </w:r>
      <w:proofErr w:type="spellEnd"/>
      <w:r w:rsidR="00093E7B">
        <w:rPr>
          <w:rFonts w:cs="Arial"/>
          <w:szCs w:val="20"/>
        </w:rPr>
        <w:t xml:space="preserve"> za </w:t>
      </w:r>
      <w:r w:rsidR="003D15E1">
        <w:rPr>
          <w:rFonts w:cs="Arial"/>
          <w:szCs w:val="20"/>
        </w:rPr>
        <w:t xml:space="preserve">centre za socialno delov v RS – </w:t>
      </w:r>
      <w:r w:rsidR="00093E7B">
        <w:rPr>
          <w:rFonts w:cs="Arial"/>
          <w:szCs w:val="20"/>
        </w:rPr>
        <w:t>CSD</w:t>
      </w:r>
      <w:r w:rsidR="003D15E1">
        <w:rPr>
          <w:rFonts w:cs="Arial"/>
          <w:szCs w:val="20"/>
        </w:rPr>
        <w:t xml:space="preserve"> (uporabniki)</w:t>
      </w:r>
      <w:r w:rsidR="00F41025">
        <w:rPr>
          <w:rFonts w:cs="Arial"/>
          <w:szCs w:val="20"/>
        </w:rPr>
        <w:t xml:space="preserve"> na način, določen </w:t>
      </w:r>
      <w:r w:rsidR="00AF79AC">
        <w:rPr>
          <w:rFonts w:cs="Arial"/>
          <w:szCs w:val="20"/>
        </w:rPr>
        <w:t xml:space="preserve">s to pogodbo in </w:t>
      </w:r>
      <w:r w:rsidR="00F41025" w:rsidRPr="00AF79AC">
        <w:rPr>
          <w:rFonts w:cs="Arial"/>
          <w:szCs w:val="20"/>
        </w:rPr>
        <w:t xml:space="preserve">v </w:t>
      </w:r>
      <w:r w:rsidR="00AF79AC" w:rsidRPr="00AF79AC">
        <w:rPr>
          <w:rFonts w:cs="Arial"/>
          <w:szCs w:val="20"/>
        </w:rPr>
        <w:t>Tehničnih</w:t>
      </w:r>
      <w:r w:rsidR="00AF79AC">
        <w:rPr>
          <w:rFonts w:cs="Arial"/>
          <w:szCs w:val="20"/>
        </w:rPr>
        <w:t xml:space="preserve"> specifikacijah, ki so priloga in sestavni del te pogodbe</w:t>
      </w:r>
      <w:r w:rsidR="007A6C80">
        <w:rPr>
          <w:rFonts w:cs="Arial"/>
          <w:szCs w:val="20"/>
        </w:rPr>
        <w:t>:</w:t>
      </w:r>
    </w:p>
    <w:p w14:paraId="0813C3B5" w14:textId="2DB67F15" w:rsidR="007A6C80" w:rsidRDefault="007A6C80" w:rsidP="009C42A7">
      <w:pPr>
        <w:suppressAutoHyphens/>
        <w:spacing w:line="260" w:lineRule="atLeast"/>
        <w:jc w:val="both"/>
        <w:rPr>
          <w:rFonts w:cs="Arial"/>
          <w:szCs w:val="20"/>
        </w:rPr>
      </w:pPr>
    </w:p>
    <w:tbl>
      <w:tblPr>
        <w:tblStyle w:val="Tabelamrea"/>
        <w:tblW w:w="0" w:type="auto"/>
        <w:tblInd w:w="-5" w:type="dxa"/>
        <w:tblLook w:val="04A0" w:firstRow="1" w:lastRow="0" w:firstColumn="1" w:lastColumn="0" w:noHBand="0" w:noVBand="1"/>
      </w:tblPr>
      <w:tblGrid>
        <w:gridCol w:w="851"/>
        <w:gridCol w:w="6804"/>
        <w:gridCol w:w="1412"/>
      </w:tblGrid>
      <w:tr w:rsidR="003F556B" w14:paraId="20F0F144" w14:textId="77777777" w:rsidTr="004C2786">
        <w:trPr>
          <w:trHeight w:val="506"/>
        </w:trPr>
        <w:tc>
          <w:tcPr>
            <w:tcW w:w="851" w:type="dxa"/>
            <w:vAlign w:val="center"/>
          </w:tcPr>
          <w:p w14:paraId="6D90CFE4" w14:textId="77777777" w:rsidR="003F556B" w:rsidRDefault="003F556B" w:rsidP="004C2786">
            <w:pPr>
              <w:spacing w:after="2" w:line="548" w:lineRule="auto"/>
            </w:pPr>
          </w:p>
        </w:tc>
        <w:tc>
          <w:tcPr>
            <w:tcW w:w="6804" w:type="dxa"/>
            <w:vAlign w:val="center"/>
          </w:tcPr>
          <w:p w14:paraId="67844274" w14:textId="77777777" w:rsidR="003F556B" w:rsidRPr="001A5B6B" w:rsidRDefault="003F556B" w:rsidP="004C2786">
            <w:pPr>
              <w:spacing w:after="100" w:afterAutospacing="1" w:line="240" w:lineRule="auto"/>
            </w:pPr>
            <w:r w:rsidRPr="001A5B6B">
              <w:t>Licence/vzdrževanje</w:t>
            </w:r>
          </w:p>
        </w:tc>
        <w:tc>
          <w:tcPr>
            <w:tcW w:w="1412" w:type="dxa"/>
            <w:vAlign w:val="center"/>
          </w:tcPr>
          <w:p w14:paraId="57F65A3E" w14:textId="77777777" w:rsidR="003F556B" w:rsidRPr="001A5B6B" w:rsidRDefault="003F556B" w:rsidP="004C2786">
            <w:pPr>
              <w:spacing w:after="100" w:afterAutospacing="1" w:line="240" w:lineRule="auto"/>
            </w:pPr>
            <w:r w:rsidRPr="001A5B6B">
              <w:t>količina</w:t>
            </w:r>
          </w:p>
        </w:tc>
      </w:tr>
      <w:tr w:rsidR="003F556B" w14:paraId="115C8885" w14:textId="77777777" w:rsidTr="004C2786">
        <w:trPr>
          <w:trHeight w:val="386"/>
        </w:trPr>
        <w:tc>
          <w:tcPr>
            <w:tcW w:w="851" w:type="dxa"/>
          </w:tcPr>
          <w:p w14:paraId="56647107" w14:textId="77777777" w:rsidR="003F556B" w:rsidRPr="001A5B6B" w:rsidRDefault="003F556B" w:rsidP="004C2786">
            <w:pPr>
              <w:spacing w:after="187"/>
              <w:ind w:left="35"/>
            </w:pPr>
            <w:r w:rsidRPr="001A5B6B">
              <w:t>1</w:t>
            </w:r>
          </w:p>
        </w:tc>
        <w:tc>
          <w:tcPr>
            <w:tcW w:w="6804" w:type="dxa"/>
            <w:vAlign w:val="center"/>
          </w:tcPr>
          <w:p w14:paraId="665103A4" w14:textId="77777777" w:rsidR="003F556B" w:rsidRDefault="003F556B" w:rsidP="004C2786">
            <w:pPr>
              <w:spacing w:after="187"/>
              <w:ind w:left="35"/>
            </w:pPr>
            <w:r w:rsidRPr="001A5B6B">
              <w:t xml:space="preserve">SP-AB526  -  Open </w:t>
            </w:r>
            <w:proofErr w:type="spellStart"/>
            <w:r w:rsidRPr="001A5B6B">
              <w:t>Workgroup</w:t>
            </w:r>
            <w:proofErr w:type="spellEnd"/>
            <w:r w:rsidRPr="001A5B6B">
              <w:t xml:space="preserve"> Suite per </w:t>
            </w:r>
            <w:proofErr w:type="spellStart"/>
            <w:r w:rsidRPr="001A5B6B">
              <w:t>User</w:t>
            </w:r>
            <w:proofErr w:type="spellEnd"/>
            <w:r w:rsidRPr="001A5B6B">
              <w:t xml:space="preserve"> SW E-LTU</w:t>
            </w:r>
          </w:p>
          <w:p w14:paraId="4D058C36" w14:textId="77777777" w:rsidR="003F556B" w:rsidRPr="001A5B6B" w:rsidRDefault="003F556B" w:rsidP="004C2786">
            <w:pPr>
              <w:spacing w:after="187"/>
              <w:ind w:left="35"/>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3 </w:t>
            </w:r>
            <w:r w:rsidRPr="0063716B">
              <w:rPr>
                <w:b/>
                <w:bCs/>
                <w:color w:val="000000"/>
                <w:szCs w:val="20"/>
              </w:rPr>
              <w:t>-</w:t>
            </w:r>
            <w:r>
              <w:rPr>
                <w:b/>
                <w:bCs/>
                <w:color w:val="000000"/>
              </w:rPr>
              <w:t xml:space="preserve"> </w:t>
            </w:r>
            <w:r w:rsidRPr="0063716B">
              <w:rPr>
                <w:b/>
                <w:bCs/>
                <w:color w:val="000000"/>
                <w:szCs w:val="20"/>
              </w:rPr>
              <w:t>31.12.202</w:t>
            </w:r>
            <w:r>
              <w:rPr>
                <w:b/>
                <w:bCs/>
                <w:color w:val="000000"/>
              </w:rPr>
              <w:t>3</w:t>
            </w:r>
          </w:p>
        </w:tc>
        <w:tc>
          <w:tcPr>
            <w:tcW w:w="1412" w:type="dxa"/>
            <w:vAlign w:val="center"/>
          </w:tcPr>
          <w:p w14:paraId="68E0C117" w14:textId="77777777" w:rsidR="003F556B" w:rsidRPr="001A5B6B" w:rsidRDefault="003F556B" w:rsidP="004C2786">
            <w:pPr>
              <w:spacing w:after="187"/>
              <w:ind w:left="35"/>
            </w:pPr>
            <w:r w:rsidRPr="001A5B6B">
              <w:t>1800</w:t>
            </w:r>
          </w:p>
        </w:tc>
      </w:tr>
      <w:tr w:rsidR="003F556B" w14:paraId="361F4F30" w14:textId="77777777" w:rsidTr="004C2786">
        <w:trPr>
          <w:trHeight w:val="386"/>
        </w:trPr>
        <w:tc>
          <w:tcPr>
            <w:tcW w:w="851" w:type="dxa"/>
          </w:tcPr>
          <w:p w14:paraId="25EDFEC8" w14:textId="77777777" w:rsidR="003F556B" w:rsidRPr="001A5B6B" w:rsidRDefault="003F556B" w:rsidP="004C2786">
            <w:pPr>
              <w:spacing w:after="187"/>
              <w:ind w:left="35"/>
            </w:pPr>
            <w:r>
              <w:t>2</w:t>
            </w:r>
          </w:p>
        </w:tc>
        <w:tc>
          <w:tcPr>
            <w:tcW w:w="6804" w:type="dxa"/>
            <w:vAlign w:val="center"/>
          </w:tcPr>
          <w:p w14:paraId="3653F56E" w14:textId="77777777" w:rsidR="003F556B" w:rsidRDefault="003F556B" w:rsidP="004C2786">
            <w:pPr>
              <w:spacing w:after="187"/>
              <w:ind w:left="35"/>
            </w:pPr>
            <w:r w:rsidRPr="001A5B6B">
              <w:t xml:space="preserve">SP-AB526  -  Open </w:t>
            </w:r>
            <w:proofErr w:type="spellStart"/>
            <w:r w:rsidRPr="001A5B6B">
              <w:t>Workgroup</w:t>
            </w:r>
            <w:proofErr w:type="spellEnd"/>
            <w:r w:rsidRPr="001A5B6B">
              <w:t xml:space="preserve"> Suite per </w:t>
            </w:r>
            <w:proofErr w:type="spellStart"/>
            <w:r w:rsidRPr="001A5B6B">
              <w:t>User</w:t>
            </w:r>
            <w:proofErr w:type="spellEnd"/>
            <w:r w:rsidRPr="001A5B6B">
              <w:t xml:space="preserve"> SW E-LTU</w:t>
            </w:r>
          </w:p>
          <w:p w14:paraId="4DFB4E55" w14:textId="77777777" w:rsidR="003F556B" w:rsidRPr="001A5B6B" w:rsidRDefault="003F556B" w:rsidP="004C2786">
            <w:pPr>
              <w:spacing w:after="187"/>
              <w:ind w:left="35"/>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4 </w:t>
            </w:r>
            <w:r w:rsidRPr="0063716B">
              <w:rPr>
                <w:b/>
                <w:bCs/>
                <w:color w:val="000000"/>
                <w:szCs w:val="20"/>
              </w:rPr>
              <w:t>-</w:t>
            </w:r>
            <w:r>
              <w:rPr>
                <w:b/>
                <w:bCs/>
                <w:color w:val="000000"/>
              </w:rPr>
              <w:t xml:space="preserve"> </w:t>
            </w:r>
            <w:r w:rsidRPr="0063716B">
              <w:rPr>
                <w:b/>
                <w:bCs/>
                <w:color w:val="000000"/>
                <w:szCs w:val="20"/>
              </w:rPr>
              <w:t>31.12.202</w:t>
            </w:r>
            <w:r>
              <w:rPr>
                <w:b/>
                <w:bCs/>
                <w:color w:val="000000"/>
              </w:rPr>
              <w:t>4</w:t>
            </w:r>
          </w:p>
        </w:tc>
        <w:tc>
          <w:tcPr>
            <w:tcW w:w="1412" w:type="dxa"/>
            <w:vAlign w:val="center"/>
          </w:tcPr>
          <w:p w14:paraId="3CF8F6C2" w14:textId="77777777" w:rsidR="003F556B" w:rsidRPr="001A5B6B" w:rsidRDefault="003F556B" w:rsidP="004C2786">
            <w:pPr>
              <w:spacing w:after="187"/>
              <w:ind w:left="35"/>
            </w:pPr>
            <w:r w:rsidRPr="001A5B6B">
              <w:t>1800</w:t>
            </w:r>
          </w:p>
        </w:tc>
      </w:tr>
      <w:tr w:rsidR="003F556B" w14:paraId="68EF1AC8" w14:textId="77777777" w:rsidTr="004C2786">
        <w:trPr>
          <w:trHeight w:val="140"/>
        </w:trPr>
        <w:tc>
          <w:tcPr>
            <w:tcW w:w="851" w:type="dxa"/>
          </w:tcPr>
          <w:p w14:paraId="6A2DAEB0" w14:textId="77777777" w:rsidR="003F556B" w:rsidRPr="001A5B6B" w:rsidRDefault="003F556B" w:rsidP="004C2786">
            <w:pPr>
              <w:spacing w:after="187"/>
              <w:ind w:left="35"/>
            </w:pPr>
            <w:r>
              <w:t>3</w:t>
            </w:r>
          </w:p>
        </w:tc>
        <w:tc>
          <w:tcPr>
            <w:tcW w:w="6804" w:type="dxa"/>
            <w:vAlign w:val="center"/>
          </w:tcPr>
          <w:p w14:paraId="7593965D" w14:textId="77777777" w:rsidR="003F556B" w:rsidRDefault="003F556B" w:rsidP="004C2786">
            <w:pPr>
              <w:spacing w:after="187"/>
              <w:ind w:left="35"/>
            </w:pPr>
            <w:r w:rsidRPr="001A5B6B">
              <w:t xml:space="preserve">SB-AA612  -  </w:t>
            </w:r>
            <w:proofErr w:type="spellStart"/>
            <w:r w:rsidRPr="001A5B6B">
              <w:t>ZENworks</w:t>
            </w:r>
            <w:proofErr w:type="spellEnd"/>
            <w:r w:rsidRPr="001A5B6B">
              <w:t xml:space="preserve"> </w:t>
            </w:r>
            <w:proofErr w:type="spellStart"/>
            <w:r w:rsidRPr="001A5B6B">
              <w:t>Patch</w:t>
            </w:r>
            <w:proofErr w:type="spellEnd"/>
            <w:r w:rsidRPr="001A5B6B">
              <w:t xml:space="preserve"> Management per Device </w:t>
            </w:r>
            <w:proofErr w:type="spellStart"/>
            <w:r w:rsidRPr="001A5B6B">
              <w:t>Sub</w:t>
            </w:r>
            <w:proofErr w:type="spellEnd"/>
            <w:r w:rsidRPr="001A5B6B">
              <w:t xml:space="preserve"> SW E-LTU</w:t>
            </w:r>
          </w:p>
          <w:p w14:paraId="39FC545D" w14:textId="77777777" w:rsidR="003F556B" w:rsidRPr="001A5B6B" w:rsidRDefault="003F556B" w:rsidP="004C2786">
            <w:pPr>
              <w:spacing w:after="187"/>
              <w:ind w:left="35"/>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3 </w:t>
            </w:r>
            <w:r w:rsidRPr="0063716B">
              <w:rPr>
                <w:b/>
                <w:bCs/>
                <w:color w:val="000000"/>
                <w:szCs w:val="20"/>
              </w:rPr>
              <w:t>-</w:t>
            </w:r>
            <w:r>
              <w:rPr>
                <w:b/>
                <w:bCs/>
                <w:color w:val="000000"/>
              </w:rPr>
              <w:t xml:space="preserve"> </w:t>
            </w:r>
            <w:r w:rsidRPr="0063716B">
              <w:rPr>
                <w:b/>
                <w:bCs/>
                <w:color w:val="000000"/>
                <w:szCs w:val="20"/>
              </w:rPr>
              <w:t>31.12.202</w:t>
            </w:r>
            <w:r>
              <w:rPr>
                <w:b/>
                <w:bCs/>
                <w:color w:val="000000"/>
              </w:rPr>
              <w:t>3</w:t>
            </w:r>
          </w:p>
        </w:tc>
        <w:tc>
          <w:tcPr>
            <w:tcW w:w="1412" w:type="dxa"/>
            <w:vAlign w:val="center"/>
          </w:tcPr>
          <w:p w14:paraId="203D40E3" w14:textId="77777777" w:rsidR="003F556B" w:rsidRPr="001A5B6B" w:rsidRDefault="003F556B" w:rsidP="004C2786">
            <w:pPr>
              <w:spacing w:after="187"/>
              <w:ind w:left="35"/>
            </w:pPr>
            <w:r w:rsidRPr="001A5B6B">
              <w:t>1800</w:t>
            </w:r>
          </w:p>
        </w:tc>
      </w:tr>
      <w:tr w:rsidR="003F556B" w14:paraId="393A029D" w14:textId="77777777" w:rsidTr="004C2786">
        <w:trPr>
          <w:trHeight w:val="140"/>
        </w:trPr>
        <w:tc>
          <w:tcPr>
            <w:tcW w:w="851" w:type="dxa"/>
          </w:tcPr>
          <w:p w14:paraId="37E34E16" w14:textId="77777777" w:rsidR="003F556B" w:rsidRDefault="003F556B" w:rsidP="004C2786">
            <w:pPr>
              <w:spacing w:after="187"/>
              <w:ind w:left="35"/>
            </w:pPr>
            <w:r>
              <w:t>4</w:t>
            </w:r>
          </w:p>
        </w:tc>
        <w:tc>
          <w:tcPr>
            <w:tcW w:w="6804" w:type="dxa"/>
            <w:vAlign w:val="center"/>
          </w:tcPr>
          <w:p w14:paraId="26377D42" w14:textId="77777777" w:rsidR="003F556B" w:rsidRDefault="003F556B" w:rsidP="004C2786">
            <w:pPr>
              <w:spacing w:after="187"/>
              <w:ind w:left="35"/>
            </w:pPr>
            <w:r w:rsidRPr="001A5B6B">
              <w:t xml:space="preserve">SB-AA612  -  </w:t>
            </w:r>
            <w:proofErr w:type="spellStart"/>
            <w:r w:rsidRPr="001A5B6B">
              <w:t>ZENworks</w:t>
            </w:r>
            <w:proofErr w:type="spellEnd"/>
            <w:r w:rsidRPr="001A5B6B">
              <w:t xml:space="preserve"> </w:t>
            </w:r>
            <w:proofErr w:type="spellStart"/>
            <w:r w:rsidRPr="001A5B6B">
              <w:t>Patch</w:t>
            </w:r>
            <w:proofErr w:type="spellEnd"/>
            <w:r w:rsidRPr="001A5B6B">
              <w:t xml:space="preserve"> Management per Device </w:t>
            </w:r>
            <w:proofErr w:type="spellStart"/>
            <w:r w:rsidRPr="001A5B6B">
              <w:t>Sub</w:t>
            </w:r>
            <w:proofErr w:type="spellEnd"/>
            <w:r w:rsidRPr="001A5B6B">
              <w:t xml:space="preserve"> SW E-LTU</w:t>
            </w:r>
          </w:p>
          <w:p w14:paraId="39CD0998" w14:textId="77777777" w:rsidR="003F556B" w:rsidRPr="001A5B6B" w:rsidRDefault="003F556B" w:rsidP="004C2786">
            <w:pPr>
              <w:spacing w:after="187"/>
              <w:ind w:left="35"/>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4 </w:t>
            </w:r>
            <w:r w:rsidRPr="0063716B">
              <w:rPr>
                <w:b/>
                <w:bCs/>
                <w:color w:val="000000"/>
                <w:szCs w:val="20"/>
              </w:rPr>
              <w:t>-</w:t>
            </w:r>
            <w:r>
              <w:rPr>
                <w:b/>
                <w:bCs/>
                <w:color w:val="000000"/>
              </w:rPr>
              <w:t xml:space="preserve"> </w:t>
            </w:r>
            <w:r w:rsidRPr="0063716B">
              <w:rPr>
                <w:b/>
                <w:bCs/>
                <w:color w:val="000000"/>
                <w:szCs w:val="20"/>
              </w:rPr>
              <w:t>31.12.202</w:t>
            </w:r>
            <w:r>
              <w:rPr>
                <w:b/>
                <w:bCs/>
                <w:color w:val="000000"/>
              </w:rPr>
              <w:t>4</w:t>
            </w:r>
          </w:p>
        </w:tc>
        <w:tc>
          <w:tcPr>
            <w:tcW w:w="1412" w:type="dxa"/>
            <w:vAlign w:val="center"/>
          </w:tcPr>
          <w:p w14:paraId="09F5E40A" w14:textId="77777777" w:rsidR="003F556B" w:rsidRPr="001A5B6B" w:rsidRDefault="003F556B" w:rsidP="004C2786">
            <w:pPr>
              <w:spacing w:after="187"/>
              <w:ind w:left="35"/>
            </w:pPr>
            <w:r w:rsidRPr="001A5B6B">
              <w:t>1800</w:t>
            </w:r>
          </w:p>
        </w:tc>
      </w:tr>
    </w:tbl>
    <w:p w14:paraId="4D3607DE" w14:textId="011EAC93" w:rsidR="003F556B" w:rsidRDefault="003F556B" w:rsidP="009C42A7">
      <w:pPr>
        <w:suppressAutoHyphens/>
        <w:spacing w:line="260" w:lineRule="atLeast"/>
        <w:jc w:val="both"/>
        <w:rPr>
          <w:rFonts w:cs="Arial"/>
          <w:szCs w:val="20"/>
        </w:rPr>
      </w:pPr>
    </w:p>
    <w:p w14:paraId="7A7E9021" w14:textId="4049D53C" w:rsidR="00E810C2" w:rsidRPr="00302810" w:rsidRDefault="00E810C2" w:rsidP="00E810C2">
      <w:pPr>
        <w:spacing w:line="240" w:lineRule="auto"/>
        <w:jc w:val="both"/>
        <w:rPr>
          <w:rFonts w:cs="Arial"/>
          <w:szCs w:val="20"/>
        </w:rPr>
      </w:pPr>
      <w:r>
        <w:rPr>
          <w:rFonts w:cs="Arial"/>
          <w:szCs w:val="20"/>
        </w:rPr>
        <w:t>V okviru vzdrževanja licenc</w:t>
      </w:r>
      <w:r w:rsidRPr="00302810">
        <w:rPr>
          <w:rFonts w:cs="Arial"/>
          <w:szCs w:val="20"/>
        </w:rPr>
        <w:t xml:space="preserve"> mora dobavitelj naročniku v času trajanja pogodbe zagotoviti:</w:t>
      </w:r>
    </w:p>
    <w:p w14:paraId="646C405A" w14:textId="77777777" w:rsidR="00E810C2" w:rsidRPr="00302810" w:rsidRDefault="00E810C2" w:rsidP="00E810C2">
      <w:pPr>
        <w:pStyle w:val="western"/>
        <w:numPr>
          <w:ilvl w:val="0"/>
          <w:numId w:val="26"/>
        </w:numPr>
        <w:spacing w:before="0" w:beforeAutospacing="0" w:after="0"/>
        <w:jc w:val="both"/>
        <w:rPr>
          <w:rFonts w:ascii="Arial" w:hAnsi="Arial" w:cs="Arial"/>
          <w:color w:val="auto"/>
          <w:lang w:eastAsia="en-US"/>
        </w:rPr>
      </w:pPr>
      <w:r w:rsidRPr="00302810">
        <w:rPr>
          <w:rFonts w:ascii="Arial" w:hAnsi="Arial" w:cs="Arial"/>
          <w:color w:val="auto"/>
          <w:lang w:eastAsia="en-US"/>
        </w:rPr>
        <w:t>nove verzije (posodobitve) licenčnih programskih produktov, ki morajo biti naročniku razpoložljive od trenutka objave do konca trajanja veljavnosti pogodbe,</w:t>
      </w:r>
    </w:p>
    <w:p w14:paraId="27EDB6C1" w14:textId="77777777" w:rsidR="00E810C2" w:rsidRPr="00302810" w:rsidRDefault="00E810C2" w:rsidP="00E810C2">
      <w:pPr>
        <w:pStyle w:val="western"/>
        <w:numPr>
          <w:ilvl w:val="0"/>
          <w:numId w:val="26"/>
        </w:numPr>
        <w:spacing w:before="0" w:beforeAutospacing="0" w:after="0"/>
        <w:jc w:val="both"/>
        <w:rPr>
          <w:rFonts w:ascii="Arial" w:hAnsi="Arial" w:cs="Arial"/>
          <w:color w:val="auto"/>
          <w:lang w:eastAsia="en-US"/>
        </w:rPr>
      </w:pPr>
      <w:r w:rsidRPr="00302810">
        <w:rPr>
          <w:rFonts w:ascii="Arial" w:hAnsi="Arial" w:cs="Arial"/>
          <w:color w:val="auto"/>
          <w:lang w:eastAsia="en-US"/>
        </w:rPr>
        <w:t>popravke licenčnih programskih produktov,</w:t>
      </w:r>
    </w:p>
    <w:p w14:paraId="10CF445E" w14:textId="73A600FF" w:rsidR="00E810C2" w:rsidRPr="00302810" w:rsidRDefault="00E810C2" w:rsidP="00302810">
      <w:pPr>
        <w:pStyle w:val="western"/>
        <w:numPr>
          <w:ilvl w:val="0"/>
          <w:numId w:val="26"/>
        </w:numPr>
        <w:spacing w:before="0" w:beforeAutospacing="0" w:after="0"/>
        <w:jc w:val="both"/>
        <w:rPr>
          <w:rFonts w:cs="Arial"/>
        </w:rPr>
      </w:pPr>
      <w:r w:rsidRPr="00302810">
        <w:rPr>
          <w:rFonts w:ascii="Arial" w:hAnsi="Arial" w:cs="Arial"/>
          <w:color w:val="auto"/>
          <w:lang w:eastAsia="en-US"/>
        </w:rPr>
        <w:t>varnostne popravke licenčnih programskih produktov.</w:t>
      </w:r>
    </w:p>
    <w:p w14:paraId="2479E8A0" w14:textId="4FCE520F" w:rsidR="00FE0E64" w:rsidRPr="00C13584" w:rsidRDefault="00AF79AC" w:rsidP="009C42A7">
      <w:pPr>
        <w:suppressAutoHyphens/>
        <w:spacing w:line="260" w:lineRule="atLeast"/>
        <w:jc w:val="both"/>
        <w:rPr>
          <w:rFonts w:cs="Arial"/>
          <w:szCs w:val="20"/>
        </w:rPr>
      </w:pPr>
      <w:r>
        <w:rPr>
          <w:rFonts w:cs="Arial"/>
          <w:szCs w:val="20"/>
        </w:rPr>
        <w:t xml:space="preserve"> </w:t>
      </w:r>
    </w:p>
    <w:p w14:paraId="73DE0AF4" w14:textId="77777777" w:rsidR="004C514B" w:rsidRPr="00C13584" w:rsidRDefault="004C514B" w:rsidP="009C42A7">
      <w:pPr>
        <w:suppressAutoHyphens/>
        <w:spacing w:line="260" w:lineRule="atLeast"/>
        <w:jc w:val="both"/>
        <w:rPr>
          <w:rFonts w:cs="Arial"/>
          <w:szCs w:val="20"/>
        </w:rPr>
      </w:pPr>
    </w:p>
    <w:p w14:paraId="31B6F7B4" w14:textId="77777777" w:rsidR="00072506" w:rsidRPr="00C13584" w:rsidRDefault="00072506" w:rsidP="009C42A7">
      <w:pPr>
        <w:suppressAutoHyphens/>
        <w:spacing w:line="260" w:lineRule="atLeast"/>
        <w:jc w:val="both"/>
        <w:rPr>
          <w:rFonts w:cs="Arial"/>
          <w:szCs w:val="20"/>
        </w:rPr>
      </w:pPr>
    </w:p>
    <w:p w14:paraId="53498144" w14:textId="1F558862" w:rsidR="006B0750" w:rsidRPr="00C13584" w:rsidRDefault="003F556B" w:rsidP="008827C9">
      <w:pPr>
        <w:pStyle w:val="Naslov1"/>
        <w:autoSpaceDE w:val="0"/>
        <w:autoSpaceDN w:val="0"/>
        <w:adjustRightInd w:val="0"/>
        <w:spacing w:line="260" w:lineRule="atLeast"/>
        <w:ind w:left="426" w:hanging="426"/>
      </w:pPr>
      <w:r>
        <w:t>NAČIN IZVAJANJA POGODBENIH STORITEV</w:t>
      </w:r>
    </w:p>
    <w:p w14:paraId="45F0F57B" w14:textId="77777777" w:rsidR="00DD4422" w:rsidRPr="00C13584" w:rsidRDefault="00DD4422" w:rsidP="00DD4422">
      <w:pPr>
        <w:autoSpaceDE w:val="0"/>
        <w:autoSpaceDN w:val="0"/>
        <w:adjustRightInd w:val="0"/>
        <w:spacing w:line="240" w:lineRule="auto"/>
        <w:rPr>
          <w:rFonts w:ascii="Helvetica" w:hAnsi="Helvetica" w:cs="Helvetica"/>
          <w:szCs w:val="20"/>
          <w:lang w:eastAsia="sl-SI"/>
        </w:rPr>
      </w:pPr>
    </w:p>
    <w:p w14:paraId="2D1AD054" w14:textId="77777777" w:rsidR="003F556B" w:rsidRPr="00A32EE7" w:rsidRDefault="003F556B" w:rsidP="009120F8">
      <w:pPr>
        <w:pStyle w:val="pogodbaleni"/>
        <w:numPr>
          <w:ilvl w:val="0"/>
          <w:numId w:val="8"/>
        </w:numPr>
        <w:spacing w:before="0" w:after="0" w:line="260" w:lineRule="atLeast"/>
        <w:ind w:left="360"/>
        <w:rPr>
          <w:rFonts w:cs="Arial"/>
        </w:rPr>
      </w:pPr>
      <w:r w:rsidRPr="009120F8">
        <w:rPr>
          <w:rFonts w:cs="Arial"/>
          <w:color w:val="000000"/>
          <w:szCs w:val="20"/>
        </w:rPr>
        <w:t>člen</w:t>
      </w:r>
    </w:p>
    <w:p w14:paraId="78B6E800" w14:textId="77777777" w:rsidR="003F556B" w:rsidRPr="00A32EE7" w:rsidRDefault="003F556B" w:rsidP="003F556B">
      <w:pPr>
        <w:ind w:left="360"/>
        <w:jc w:val="center"/>
        <w:rPr>
          <w:rFonts w:cs="Arial"/>
        </w:rPr>
      </w:pPr>
    </w:p>
    <w:p w14:paraId="1BEF3EC4" w14:textId="77777777" w:rsidR="003F556B" w:rsidRPr="00A32EE7" w:rsidRDefault="003F556B" w:rsidP="003F556B">
      <w:pPr>
        <w:pStyle w:val="Telobesedila3"/>
        <w:jc w:val="both"/>
        <w:rPr>
          <w:rFonts w:cs="Arial"/>
          <w:b/>
          <w:sz w:val="20"/>
        </w:rPr>
      </w:pPr>
      <w:r w:rsidRPr="00A32EE7">
        <w:rPr>
          <w:rFonts w:cs="Arial"/>
          <w:sz w:val="20"/>
        </w:rPr>
        <w:t>Za opravljanje storitev po tej pogodbi je naročnik dolžan:</w:t>
      </w:r>
    </w:p>
    <w:p w14:paraId="444794EF" w14:textId="77777777" w:rsidR="003F556B" w:rsidRPr="00A32EE7" w:rsidRDefault="003F556B" w:rsidP="003F556B">
      <w:pPr>
        <w:numPr>
          <w:ilvl w:val="0"/>
          <w:numId w:val="23"/>
        </w:numPr>
        <w:spacing w:line="240" w:lineRule="auto"/>
        <w:jc w:val="both"/>
        <w:rPr>
          <w:rFonts w:cs="Arial"/>
        </w:rPr>
      </w:pPr>
      <w:r w:rsidRPr="00A32EE7">
        <w:rPr>
          <w:rFonts w:cs="Arial"/>
        </w:rPr>
        <w:t>na upravičeno zahtevo dobavitelja omogočiti sodelovanje kontaktne osebe in drugega naročnikovega osebja,</w:t>
      </w:r>
    </w:p>
    <w:p w14:paraId="0929635A" w14:textId="77777777" w:rsidR="003F556B" w:rsidRPr="00A32EE7" w:rsidRDefault="003F556B" w:rsidP="003F556B">
      <w:pPr>
        <w:numPr>
          <w:ilvl w:val="0"/>
          <w:numId w:val="23"/>
        </w:numPr>
        <w:spacing w:line="240" w:lineRule="auto"/>
        <w:jc w:val="both"/>
        <w:rPr>
          <w:rFonts w:cs="Arial"/>
        </w:rPr>
      </w:pPr>
      <w:r w:rsidRPr="00A32EE7">
        <w:rPr>
          <w:rFonts w:cs="Arial"/>
        </w:rPr>
        <w:t>na upravičeno zahtevo dobavitelja v času posega v sistem zagotoviti prisotnost administratorja naročnikovega računalniškega sistema,</w:t>
      </w:r>
    </w:p>
    <w:p w14:paraId="13D534F6" w14:textId="6ABC28BD" w:rsidR="003F556B" w:rsidRPr="00A32EE7" w:rsidRDefault="003F556B" w:rsidP="003F556B">
      <w:pPr>
        <w:numPr>
          <w:ilvl w:val="0"/>
          <w:numId w:val="23"/>
        </w:numPr>
        <w:spacing w:line="240" w:lineRule="auto"/>
        <w:jc w:val="both"/>
        <w:rPr>
          <w:rFonts w:cs="Arial"/>
        </w:rPr>
      </w:pPr>
      <w:r w:rsidRPr="00A32EE7">
        <w:rPr>
          <w:rFonts w:cs="Arial"/>
        </w:rPr>
        <w:t>na upravičeno zahtevo dobavitelja poskrbeti za koordinacijo del s</w:t>
      </w:r>
      <w:r>
        <w:rPr>
          <w:rFonts w:cs="Arial"/>
        </w:rPr>
        <w:t xml:space="preserve"> pravnimi osebami, s katerimi ima naročnik sklenjene pogodbe v povezavi s predmetom te pogodbe</w:t>
      </w:r>
      <w:r w:rsidR="0004414D">
        <w:rPr>
          <w:rFonts w:cs="Arial"/>
        </w:rPr>
        <w:t>,</w:t>
      </w:r>
    </w:p>
    <w:p w14:paraId="755D7CDB" w14:textId="77777777" w:rsidR="003F556B" w:rsidRPr="00A32EE7" w:rsidRDefault="003F556B" w:rsidP="003F556B">
      <w:pPr>
        <w:numPr>
          <w:ilvl w:val="0"/>
          <w:numId w:val="23"/>
        </w:numPr>
        <w:spacing w:line="240" w:lineRule="auto"/>
        <w:jc w:val="both"/>
        <w:rPr>
          <w:rFonts w:cs="Arial"/>
        </w:rPr>
      </w:pPr>
      <w:r w:rsidRPr="00A32EE7">
        <w:rPr>
          <w:rFonts w:cs="Arial"/>
        </w:rPr>
        <w:t>izvajati aktivnosti odprave napak v sodelovanju z dobaviteljem.</w:t>
      </w:r>
    </w:p>
    <w:p w14:paraId="1E8BE64E" w14:textId="77777777" w:rsidR="003F556B" w:rsidRPr="00A32EE7" w:rsidRDefault="003F556B" w:rsidP="003F556B">
      <w:pPr>
        <w:pStyle w:val="Telobesedila3"/>
        <w:jc w:val="both"/>
        <w:rPr>
          <w:rFonts w:cs="Arial"/>
          <w:b/>
          <w:sz w:val="20"/>
        </w:rPr>
      </w:pPr>
    </w:p>
    <w:p w14:paraId="780F04D7" w14:textId="77777777" w:rsidR="003F556B" w:rsidRPr="00A32EE7" w:rsidRDefault="003F556B" w:rsidP="009120F8">
      <w:pPr>
        <w:pStyle w:val="pogodbaleni"/>
        <w:numPr>
          <w:ilvl w:val="0"/>
          <w:numId w:val="8"/>
        </w:numPr>
        <w:spacing w:before="0" w:after="0" w:line="260" w:lineRule="atLeast"/>
        <w:ind w:left="360"/>
        <w:rPr>
          <w:rFonts w:cs="Arial"/>
          <w:b/>
        </w:rPr>
      </w:pPr>
      <w:r w:rsidRPr="009120F8">
        <w:rPr>
          <w:rFonts w:cs="Arial"/>
          <w:color w:val="000000"/>
          <w:szCs w:val="20"/>
        </w:rPr>
        <w:t>člen</w:t>
      </w:r>
    </w:p>
    <w:p w14:paraId="7339A962" w14:textId="77777777" w:rsidR="003F556B" w:rsidRPr="00A32EE7" w:rsidRDefault="003F556B" w:rsidP="003F556B">
      <w:pPr>
        <w:pStyle w:val="Telobesedila3"/>
        <w:ind w:left="360"/>
        <w:jc w:val="both"/>
        <w:rPr>
          <w:rFonts w:cs="Arial"/>
          <w:b/>
          <w:sz w:val="20"/>
        </w:rPr>
      </w:pPr>
    </w:p>
    <w:p w14:paraId="0624096B" w14:textId="77777777" w:rsidR="003F556B" w:rsidRPr="00A32EE7" w:rsidRDefault="003F556B" w:rsidP="003F556B">
      <w:pPr>
        <w:pStyle w:val="Telobesedila3"/>
        <w:jc w:val="both"/>
        <w:rPr>
          <w:rFonts w:cs="Arial"/>
          <w:b/>
          <w:sz w:val="20"/>
        </w:rPr>
      </w:pPr>
      <w:r w:rsidRPr="00A32EE7">
        <w:rPr>
          <w:rFonts w:cs="Arial"/>
          <w:sz w:val="20"/>
        </w:rPr>
        <w:t>Za opravljanje storitev po tej pogodbi je dobavitelj dolžan:</w:t>
      </w:r>
    </w:p>
    <w:p w14:paraId="2F8A083E" w14:textId="77777777" w:rsidR="003F556B" w:rsidRPr="00A32EE7" w:rsidRDefault="003F556B" w:rsidP="003F556B">
      <w:pPr>
        <w:numPr>
          <w:ilvl w:val="0"/>
          <w:numId w:val="23"/>
        </w:numPr>
        <w:spacing w:line="240" w:lineRule="auto"/>
        <w:jc w:val="both"/>
        <w:rPr>
          <w:rFonts w:cs="Arial"/>
        </w:rPr>
      </w:pPr>
      <w:r w:rsidRPr="00A32EE7">
        <w:rPr>
          <w:rFonts w:cs="Arial"/>
        </w:rPr>
        <w:t>svoje pogodbene obveznosti opravljati strokovno, brezhibno in kvalitetno ter na najracionalnejši način v okviru naročnikovih specifikacij,</w:t>
      </w:r>
    </w:p>
    <w:p w14:paraId="5D6AF91B" w14:textId="4F73B9E5" w:rsidR="003F556B" w:rsidRPr="00A32EE7" w:rsidRDefault="003F556B" w:rsidP="003F556B">
      <w:pPr>
        <w:numPr>
          <w:ilvl w:val="0"/>
          <w:numId w:val="23"/>
        </w:numPr>
        <w:spacing w:line="240" w:lineRule="auto"/>
        <w:jc w:val="both"/>
        <w:rPr>
          <w:rFonts w:cs="Arial"/>
        </w:rPr>
      </w:pPr>
      <w:r w:rsidRPr="00A32EE7">
        <w:rPr>
          <w:rFonts w:cs="Arial"/>
        </w:rPr>
        <w:t>izvajati svoje pogodbene obveznosti v dogovorjenih rokih</w:t>
      </w:r>
      <w:r>
        <w:rPr>
          <w:rFonts w:cs="Arial"/>
        </w:rPr>
        <w:t xml:space="preserve"> iz 9. člena te pogodbe</w:t>
      </w:r>
      <w:r w:rsidR="0004414D">
        <w:rPr>
          <w:rFonts w:cs="Arial"/>
        </w:rPr>
        <w:t>,</w:t>
      </w:r>
    </w:p>
    <w:p w14:paraId="6BE35EB1" w14:textId="77777777" w:rsidR="003F556B" w:rsidRPr="00A32EE7" w:rsidRDefault="003F556B" w:rsidP="003F556B">
      <w:pPr>
        <w:numPr>
          <w:ilvl w:val="0"/>
          <w:numId w:val="23"/>
        </w:numPr>
        <w:spacing w:line="240" w:lineRule="auto"/>
        <w:jc w:val="both"/>
        <w:rPr>
          <w:rFonts w:cs="Arial"/>
        </w:rPr>
      </w:pPr>
      <w:r w:rsidRPr="00A32EE7">
        <w:rPr>
          <w:rFonts w:cs="Arial"/>
        </w:rPr>
        <w:t>upoštevati zakonske določbe in veljavna naročnikova pravila za varovanje in zaščito, s katerimi se je dolžan seznaniti ob podpisu pogodbe.</w:t>
      </w:r>
    </w:p>
    <w:p w14:paraId="0CB49CFF" w14:textId="25AF5ADD" w:rsidR="003F556B" w:rsidRDefault="003F556B" w:rsidP="003F556B">
      <w:pPr>
        <w:pStyle w:val="Telobesedila3"/>
        <w:jc w:val="both"/>
        <w:rPr>
          <w:rFonts w:cs="Arial"/>
          <w:b/>
          <w:sz w:val="20"/>
        </w:rPr>
      </w:pPr>
    </w:p>
    <w:p w14:paraId="533D8D80" w14:textId="7B6A50B2" w:rsidR="0004414D" w:rsidRDefault="0004414D" w:rsidP="003F556B">
      <w:pPr>
        <w:pStyle w:val="Telobesedila3"/>
        <w:jc w:val="both"/>
        <w:rPr>
          <w:rFonts w:cs="Arial"/>
          <w:b/>
          <w:sz w:val="20"/>
        </w:rPr>
      </w:pPr>
    </w:p>
    <w:p w14:paraId="38A6BDC4" w14:textId="77777777" w:rsidR="0004414D" w:rsidRPr="00A32EE7" w:rsidRDefault="0004414D" w:rsidP="003F556B">
      <w:pPr>
        <w:pStyle w:val="Telobesedila3"/>
        <w:jc w:val="both"/>
        <w:rPr>
          <w:rFonts w:cs="Arial"/>
          <w:b/>
          <w:sz w:val="20"/>
        </w:rPr>
      </w:pPr>
    </w:p>
    <w:p w14:paraId="07F79D4F" w14:textId="77777777" w:rsidR="003F556B" w:rsidRPr="009120F8" w:rsidRDefault="003F556B" w:rsidP="009120F8">
      <w:pPr>
        <w:pStyle w:val="pogodbaleni"/>
        <w:numPr>
          <w:ilvl w:val="0"/>
          <w:numId w:val="8"/>
        </w:numPr>
        <w:spacing w:before="0" w:after="0" w:line="260" w:lineRule="atLeast"/>
        <w:ind w:left="360"/>
        <w:rPr>
          <w:rFonts w:cs="Arial"/>
        </w:rPr>
      </w:pPr>
      <w:r w:rsidRPr="009120F8">
        <w:rPr>
          <w:rFonts w:cs="Arial"/>
          <w:color w:val="000000"/>
          <w:szCs w:val="20"/>
        </w:rPr>
        <w:t>člen</w:t>
      </w:r>
    </w:p>
    <w:p w14:paraId="415A9BCB" w14:textId="77777777" w:rsidR="003F556B" w:rsidRPr="00A32EE7" w:rsidRDefault="003F556B" w:rsidP="003F556B">
      <w:pPr>
        <w:pStyle w:val="Telobesedila3"/>
        <w:rPr>
          <w:rFonts w:cs="Arial"/>
          <w:b/>
          <w:sz w:val="20"/>
        </w:rPr>
      </w:pPr>
    </w:p>
    <w:p w14:paraId="4C178826" w14:textId="77777777" w:rsidR="003F556B" w:rsidRPr="00A32EE7" w:rsidRDefault="003F556B" w:rsidP="003F556B">
      <w:pPr>
        <w:pStyle w:val="Telobesedila3"/>
        <w:jc w:val="both"/>
        <w:rPr>
          <w:rFonts w:cs="Arial"/>
          <w:b/>
          <w:sz w:val="20"/>
        </w:rPr>
      </w:pPr>
      <w:r w:rsidRPr="00A32EE7">
        <w:rPr>
          <w:rFonts w:cs="Arial"/>
          <w:sz w:val="20"/>
        </w:rPr>
        <w:t xml:space="preserve">Rok za razpoložljivost novih popravkov in/ali novih različic programske opreme je takoj po izidu/objavi dostopnosti popravka/verzije programske opreme. </w:t>
      </w:r>
    </w:p>
    <w:p w14:paraId="3DCEE5A2" w14:textId="77777777" w:rsidR="003F556B" w:rsidRPr="00A32EE7" w:rsidRDefault="003F556B" w:rsidP="003F556B">
      <w:pPr>
        <w:pStyle w:val="Telobesedila3"/>
        <w:jc w:val="both"/>
        <w:rPr>
          <w:rFonts w:cs="Arial"/>
          <w:b/>
          <w:sz w:val="20"/>
        </w:rPr>
      </w:pPr>
    </w:p>
    <w:p w14:paraId="454C4ACC" w14:textId="77777777" w:rsidR="003F556B" w:rsidRDefault="003F556B" w:rsidP="003F556B">
      <w:pPr>
        <w:pStyle w:val="Telobesedila3"/>
        <w:jc w:val="both"/>
        <w:rPr>
          <w:rFonts w:cs="Arial"/>
          <w:b/>
          <w:sz w:val="20"/>
        </w:rPr>
      </w:pPr>
      <w:r w:rsidRPr="00A32EE7">
        <w:rPr>
          <w:rFonts w:cs="Arial"/>
          <w:sz w:val="20"/>
        </w:rPr>
        <w:t xml:space="preserve">Nove verzije (posodobitve) licenčnih programskih produktov morajo biti naročniku razpoložljive od trenutka </w:t>
      </w:r>
      <w:r>
        <w:rPr>
          <w:rFonts w:cs="Arial"/>
          <w:sz w:val="20"/>
        </w:rPr>
        <w:t xml:space="preserve">njihove </w:t>
      </w:r>
      <w:r w:rsidRPr="00A32EE7">
        <w:rPr>
          <w:rFonts w:cs="Arial"/>
          <w:sz w:val="20"/>
        </w:rPr>
        <w:t xml:space="preserve">objave do konca trajanja veljavnosti </w:t>
      </w:r>
      <w:r>
        <w:rPr>
          <w:rFonts w:cs="Arial"/>
          <w:sz w:val="20"/>
        </w:rPr>
        <w:t xml:space="preserve">te </w:t>
      </w:r>
      <w:r w:rsidRPr="00A32EE7">
        <w:rPr>
          <w:rFonts w:cs="Arial"/>
          <w:sz w:val="20"/>
        </w:rPr>
        <w:t xml:space="preserve">pogodbe. </w:t>
      </w:r>
    </w:p>
    <w:p w14:paraId="038F867B" w14:textId="77777777" w:rsidR="003F556B" w:rsidRPr="00A32EE7" w:rsidRDefault="003F556B" w:rsidP="003F556B">
      <w:pPr>
        <w:pStyle w:val="Telobesedila3"/>
        <w:jc w:val="both"/>
        <w:rPr>
          <w:rFonts w:cs="Arial"/>
          <w:b/>
          <w:sz w:val="20"/>
        </w:rPr>
      </w:pPr>
    </w:p>
    <w:p w14:paraId="3426C452" w14:textId="77777777" w:rsidR="003F556B" w:rsidRPr="00A32EE7" w:rsidRDefault="003F556B" w:rsidP="009120F8">
      <w:pPr>
        <w:pStyle w:val="pogodbaleni"/>
        <w:numPr>
          <w:ilvl w:val="0"/>
          <w:numId w:val="8"/>
        </w:numPr>
        <w:spacing w:before="0" w:after="0" w:line="260" w:lineRule="atLeast"/>
        <w:ind w:left="360"/>
        <w:rPr>
          <w:rFonts w:cs="Arial"/>
          <w:b/>
        </w:rPr>
      </w:pPr>
      <w:r w:rsidRPr="009120F8">
        <w:rPr>
          <w:rFonts w:cs="Arial"/>
          <w:color w:val="000000"/>
          <w:szCs w:val="20"/>
        </w:rPr>
        <w:t>člen</w:t>
      </w:r>
    </w:p>
    <w:p w14:paraId="4E465B00" w14:textId="77777777" w:rsidR="003F556B" w:rsidRPr="00A32EE7" w:rsidRDefault="003F556B" w:rsidP="003F556B">
      <w:pPr>
        <w:pStyle w:val="Telobesedila3"/>
        <w:ind w:left="720"/>
        <w:rPr>
          <w:rFonts w:cs="Arial"/>
          <w:b/>
          <w:sz w:val="20"/>
        </w:rPr>
      </w:pPr>
    </w:p>
    <w:p w14:paraId="7C1DE756" w14:textId="523D0FEC" w:rsidR="003F556B" w:rsidRPr="00A32EE7" w:rsidRDefault="003F556B" w:rsidP="003F556B">
      <w:pPr>
        <w:pStyle w:val="Telobesedila3"/>
        <w:jc w:val="both"/>
        <w:rPr>
          <w:rFonts w:cs="Arial"/>
          <w:b/>
          <w:sz w:val="20"/>
        </w:rPr>
      </w:pPr>
      <w:r w:rsidRPr="00A32EE7">
        <w:rPr>
          <w:rFonts w:cs="Arial"/>
          <w:sz w:val="20"/>
        </w:rPr>
        <w:t>Prevzem novih popravkov in/ali novih različic programske opreme se opravi na način, da dobavitelj naročniku omogoči spletni dostop do nabora programske opreme, morebitne spremljajoče dokumentacije, navodil za namestitev in morebitne druge tehnične dokumentacije.</w:t>
      </w:r>
      <w:r w:rsidR="002F1ACB">
        <w:rPr>
          <w:rFonts w:cs="Arial"/>
          <w:sz w:val="20"/>
        </w:rPr>
        <w:t xml:space="preserve"> </w:t>
      </w:r>
      <w:r w:rsidR="007255E3">
        <w:rPr>
          <w:rFonts w:cs="Arial"/>
          <w:sz w:val="20"/>
        </w:rPr>
        <w:t xml:space="preserve">Dokazilo o </w:t>
      </w:r>
      <w:r w:rsidR="00455368">
        <w:rPr>
          <w:rFonts w:cs="Arial"/>
          <w:sz w:val="20"/>
        </w:rPr>
        <w:t>dobavi</w:t>
      </w:r>
      <w:r w:rsidR="007255E3">
        <w:rPr>
          <w:rFonts w:cs="Arial"/>
          <w:sz w:val="20"/>
        </w:rPr>
        <w:t xml:space="preserve"> licenc dobavitelj priloži k računu.</w:t>
      </w:r>
    </w:p>
    <w:p w14:paraId="3BD751E5" w14:textId="77777777" w:rsidR="009C42A7" w:rsidRPr="008045B2" w:rsidRDefault="009C42A7" w:rsidP="009C42A7">
      <w:pPr>
        <w:spacing w:line="260" w:lineRule="atLeast"/>
        <w:jc w:val="both"/>
        <w:rPr>
          <w:rFonts w:cs="Arial"/>
          <w:bCs/>
          <w:szCs w:val="20"/>
          <w:lang w:eastAsia="sl-SI"/>
        </w:rPr>
      </w:pPr>
    </w:p>
    <w:p w14:paraId="03C9E7A1" w14:textId="77777777" w:rsidR="003F556B" w:rsidRPr="003F556B" w:rsidRDefault="003F556B" w:rsidP="003F556B">
      <w:pPr>
        <w:pStyle w:val="Naslov1"/>
        <w:autoSpaceDE w:val="0"/>
        <w:autoSpaceDN w:val="0"/>
        <w:adjustRightInd w:val="0"/>
        <w:spacing w:line="260" w:lineRule="atLeast"/>
        <w:ind w:left="426" w:hanging="426"/>
      </w:pPr>
      <w:r w:rsidRPr="003F556B">
        <w:t>CENE, PLAČILNI POGOJI IN NAČIN OBRAČUNAVANJA</w:t>
      </w:r>
    </w:p>
    <w:p w14:paraId="59B3E783" w14:textId="240DFA50" w:rsidR="00F010EC" w:rsidRDefault="00F010E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8DDBF17" w14:textId="77777777" w:rsidR="0004414D" w:rsidRPr="00A32EE7" w:rsidRDefault="0004414D" w:rsidP="0004414D">
      <w:pPr>
        <w:pStyle w:val="pogodbaleni"/>
        <w:numPr>
          <w:ilvl w:val="0"/>
          <w:numId w:val="8"/>
        </w:numPr>
        <w:spacing w:before="0" w:after="0" w:line="260" w:lineRule="atLeast"/>
        <w:ind w:left="360"/>
        <w:rPr>
          <w:rFonts w:cs="Arial"/>
        </w:rPr>
      </w:pPr>
      <w:r w:rsidRPr="009120F8">
        <w:rPr>
          <w:rFonts w:cs="Arial"/>
          <w:color w:val="000000"/>
          <w:szCs w:val="20"/>
        </w:rPr>
        <w:t>člen</w:t>
      </w:r>
    </w:p>
    <w:p w14:paraId="4748A48E" w14:textId="77777777" w:rsidR="0004414D" w:rsidRDefault="0004414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5DD08869" w14:textId="77777777" w:rsidR="0004414D" w:rsidRPr="008045B2" w:rsidRDefault="0004414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684FAEED" w14:textId="10EBD2B7" w:rsidR="003C099D" w:rsidRDefault="003C099D" w:rsidP="003C099D">
      <w:pPr>
        <w:spacing w:line="260" w:lineRule="atLeast"/>
        <w:jc w:val="both"/>
        <w:rPr>
          <w:rFonts w:cs="Arial"/>
          <w:szCs w:val="20"/>
        </w:rPr>
      </w:pPr>
      <w:r w:rsidRPr="00A32EE7">
        <w:rPr>
          <w:rFonts w:cs="Arial"/>
        </w:rPr>
        <w:t xml:space="preserve">Nakup oziroma </w:t>
      </w:r>
      <w:r>
        <w:rPr>
          <w:rFonts w:cs="Arial"/>
        </w:rPr>
        <w:t>vzdrževanje</w:t>
      </w:r>
      <w:r w:rsidRPr="00A32EE7">
        <w:rPr>
          <w:rFonts w:cs="Arial"/>
        </w:rPr>
        <w:t xml:space="preserve"> licenc, ki je predmet te pogodbe</w:t>
      </w:r>
      <w:r>
        <w:rPr>
          <w:rFonts w:cs="Arial"/>
        </w:rPr>
        <w:t>,</w:t>
      </w:r>
      <w:r w:rsidRPr="00A32EE7">
        <w:rPr>
          <w:rFonts w:cs="Arial"/>
        </w:rPr>
        <w:t xml:space="preserve"> dobavitelj obračunava po cenah </w:t>
      </w:r>
      <w:r w:rsidRPr="00C13584">
        <w:rPr>
          <w:rFonts w:cs="Arial"/>
          <w:szCs w:val="20"/>
        </w:rPr>
        <w:t xml:space="preserve">iz </w:t>
      </w:r>
      <w:r>
        <w:rPr>
          <w:rFonts w:cs="Arial"/>
          <w:szCs w:val="20"/>
        </w:rPr>
        <w:t xml:space="preserve">Predračuna, ki je </w:t>
      </w:r>
      <w:r w:rsidRPr="00C13584">
        <w:rPr>
          <w:rFonts w:cs="Arial"/>
          <w:szCs w:val="20"/>
        </w:rPr>
        <w:t>Prilog</w:t>
      </w:r>
      <w:r>
        <w:rPr>
          <w:rFonts w:cs="Arial"/>
          <w:szCs w:val="20"/>
        </w:rPr>
        <w:t>a</w:t>
      </w:r>
      <w:r w:rsidRPr="00C13584">
        <w:rPr>
          <w:rFonts w:cs="Arial"/>
          <w:szCs w:val="20"/>
        </w:rPr>
        <w:t xml:space="preserve"> 2</w:t>
      </w:r>
      <w:r>
        <w:rPr>
          <w:rFonts w:cs="Arial"/>
          <w:szCs w:val="20"/>
        </w:rPr>
        <w:t xml:space="preserve"> in sestavni del te pogodbe</w:t>
      </w:r>
      <w:r w:rsidR="003E19E7">
        <w:rPr>
          <w:rFonts w:cs="Arial"/>
          <w:szCs w:val="20"/>
        </w:rPr>
        <w:t xml:space="preserve"> in so navedene v tabeli  iz četrtega odstavka tega člena</w:t>
      </w:r>
      <w:r w:rsidRPr="00C13584">
        <w:rPr>
          <w:rFonts w:cs="Arial"/>
          <w:szCs w:val="20"/>
        </w:rPr>
        <w:t>.</w:t>
      </w:r>
    </w:p>
    <w:p w14:paraId="1EB0ABC1" w14:textId="53F6A41F" w:rsidR="003C099D" w:rsidRPr="00A32EE7" w:rsidRDefault="003C099D" w:rsidP="003C099D">
      <w:pPr>
        <w:jc w:val="both"/>
        <w:rPr>
          <w:rFonts w:cs="Arial"/>
        </w:rPr>
      </w:pPr>
    </w:p>
    <w:p w14:paraId="7AB9E0C1" w14:textId="77777777" w:rsidR="003C099D" w:rsidRPr="00A32EE7" w:rsidRDefault="003C099D" w:rsidP="003C099D">
      <w:pPr>
        <w:jc w:val="both"/>
        <w:rPr>
          <w:rFonts w:cs="Arial"/>
        </w:rPr>
      </w:pPr>
      <w:r w:rsidRPr="00A32EE7">
        <w:rPr>
          <w:rFonts w:cs="Arial"/>
        </w:rPr>
        <w:t>Navedene cene z DDV so fiksne ves čas trajanja pogodbe in vključujejo vse stroške za izvedbo predmeta pogodbe.</w:t>
      </w:r>
    </w:p>
    <w:p w14:paraId="47F03D8E" w14:textId="77777777" w:rsidR="003C099D" w:rsidRPr="00A32EE7" w:rsidRDefault="003C099D" w:rsidP="003C099D">
      <w:pPr>
        <w:jc w:val="both"/>
        <w:rPr>
          <w:rFonts w:cs="Arial"/>
        </w:rPr>
      </w:pPr>
    </w:p>
    <w:p w14:paraId="4694B497" w14:textId="77777777" w:rsidR="003C099D" w:rsidRPr="00C13584" w:rsidRDefault="003C099D" w:rsidP="003C099D">
      <w:pPr>
        <w:spacing w:line="260" w:lineRule="atLeast"/>
        <w:jc w:val="both"/>
        <w:rPr>
          <w:rFonts w:cs="Arial"/>
          <w:szCs w:val="20"/>
        </w:rPr>
      </w:pPr>
      <w:r w:rsidRPr="00C13584">
        <w:rPr>
          <w:rFonts w:cs="Arial"/>
          <w:szCs w:val="20"/>
        </w:rPr>
        <w:t xml:space="preserve">Skupna pogodbena vrednost znaša </w:t>
      </w:r>
      <w:r w:rsidRPr="00C13584">
        <w:rPr>
          <w:rFonts w:cs="Arial"/>
          <w:szCs w:val="20"/>
        </w:rPr>
        <w:fldChar w:fldCharType="begin">
          <w:ffData>
            <w:name w:val="Besedilo2"/>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noProof/>
          <w:szCs w:val="20"/>
        </w:rPr>
        <w:t> </w:t>
      </w:r>
      <w:r w:rsidRPr="00C13584">
        <w:rPr>
          <w:rFonts w:cs="Arial"/>
          <w:noProof/>
          <w:szCs w:val="20"/>
        </w:rPr>
        <w:t> </w:t>
      </w:r>
      <w:r w:rsidRPr="00C13584">
        <w:rPr>
          <w:rFonts w:cs="Arial"/>
          <w:noProof/>
          <w:szCs w:val="20"/>
        </w:rPr>
        <w:t> </w:t>
      </w:r>
      <w:r w:rsidRPr="00C13584">
        <w:rPr>
          <w:rFonts w:cs="Arial"/>
          <w:noProof/>
          <w:szCs w:val="20"/>
        </w:rPr>
        <w:t> </w:t>
      </w:r>
      <w:r w:rsidRPr="00C13584">
        <w:rPr>
          <w:rFonts w:cs="Arial"/>
          <w:noProof/>
          <w:szCs w:val="20"/>
        </w:rPr>
        <w:t> </w:t>
      </w:r>
      <w:r w:rsidRPr="00C13584">
        <w:rPr>
          <w:rFonts w:cs="Arial"/>
          <w:szCs w:val="20"/>
        </w:rPr>
        <w:fldChar w:fldCharType="end"/>
      </w:r>
      <w:r w:rsidRPr="00C13584">
        <w:rPr>
          <w:rFonts w:cs="Arial"/>
          <w:szCs w:val="20"/>
        </w:rPr>
        <w:t xml:space="preserve"> EUR z DDV (z besedo___ evrov 00/100)</w:t>
      </w:r>
      <w:r>
        <w:rPr>
          <w:rFonts w:cs="Arial"/>
          <w:szCs w:val="20"/>
        </w:rPr>
        <w:t>.</w:t>
      </w:r>
    </w:p>
    <w:p w14:paraId="41AA188A" w14:textId="77777777" w:rsidR="003C099D" w:rsidRPr="00A32EE7" w:rsidRDefault="003C099D" w:rsidP="003C099D">
      <w:pPr>
        <w:jc w:val="both"/>
        <w:rPr>
          <w:rFonts w:cs="Arial"/>
        </w:rPr>
      </w:pPr>
    </w:p>
    <w:p w14:paraId="357C4A2A" w14:textId="77777777" w:rsidR="003C099D" w:rsidRPr="00A32EE7" w:rsidRDefault="003C099D" w:rsidP="003C099D">
      <w:pPr>
        <w:jc w:val="both"/>
        <w:rPr>
          <w:rFonts w:cs="Arial"/>
          <w:snapToGrid w:val="0"/>
          <w:color w:val="000000"/>
        </w:rPr>
      </w:pPr>
    </w:p>
    <w:p w14:paraId="66091B8F" w14:textId="7C1F2EC3" w:rsidR="003C099D" w:rsidRDefault="003E19E7" w:rsidP="00302810">
      <w:pPr>
        <w:tabs>
          <w:tab w:val="left" w:pos="444"/>
          <w:tab w:val="left" w:pos="4320"/>
          <w:tab w:val="left" w:pos="5040"/>
          <w:tab w:val="left" w:pos="5760"/>
          <w:tab w:val="left" w:pos="6480"/>
          <w:tab w:val="left" w:pos="7200"/>
          <w:tab w:val="left" w:pos="7920"/>
          <w:tab w:val="left" w:pos="8640"/>
        </w:tabs>
        <w:spacing w:line="240" w:lineRule="auto"/>
        <w:rPr>
          <w:rFonts w:cs="Arial"/>
        </w:rPr>
      </w:pPr>
      <w:r>
        <w:rPr>
          <w:rFonts w:cs="Arial"/>
        </w:rPr>
        <w:t>Cene za nakup in vzdrževanje licenc</w:t>
      </w:r>
      <w:r w:rsidRPr="003E19E7">
        <w:rPr>
          <w:rFonts w:cs="Arial"/>
          <w:szCs w:val="20"/>
        </w:rPr>
        <w:t xml:space="preserve"> </w:t>
      </w:r>
      <w:proofErr w:type="spellStart"/>
      <w:r>
        <w:rPr>
          <w:rFonts w:cs="Arial"/>
          <w:szCs w:val="20"/>
        </w:rPr>
        <w:t>MicroFocus</w:t>
      </w:r>
      <w:proofErr w:type="spellEnd"/>
    </w:p>
    <w:tbl>
      <w:tblPr>
        <w:tblStyle w:val="Tabelamrea"/>
        <w:tblW w:w="0" w:type="auto"/>
        <w:tblInd w:w="-462" w:type="dxa"/>
        <w:tblLook w:val="04A0" w:firstRow="1" w:lastRow="0" w:firstColumn="1" w:lastColumn="0" w:noHBand="0" w:noVBand="1"/>
      </w:tblPr>
      <w:tblGrid>
        <w:gridCol w:w="328"/>
        <w:gridCol w:w="5658"/>
        <w:gridCol w:w="992"/>
        <w:gridCol w:w="1134"/>
        <w:gridCol w:w="1213"/>
      </w:tblGrid>
      <w:tr w:rsidR="003C099D" w14:paraId="5EB341FC" w14:textId="77777777" w:rsidTr="003C099D">
        <w:trPr>
          <w:trHeight w:val="42"/>
        </w:trPr>
        <w:tc>
          <w:tcPr>
            <w:tcW w:w="328" w:type="dxa"/>
          </w:tcPr>
          <w:p w14:paraId="1CD923AE" w14:textId="77777777" w:rsidR="003C099D" w:rsidRPr="00924EA5" w:rsidRDefault="003C099D" w:rsidP="004C2786">
            <w:pPr>
              <w:spacing w:line="260" w:lineRule="atLeast"/>
              <w:jc w:val="both"/>
              <w:rPr>
                <w:rFonts w:cs="Arial"/>
                <w:szCs w:val="20"/>
              </w:rPr>
            </w:pPr>
          </w:p>
        </w:tc>
        <w:tc>
          <w:tcPr>
            <w:tcW w:w="5658" w:type="dxa"/>
            <w:vAlign w:val="center"/>
          </w:tcPr>
          <w:p w14:paraId="513A875A" w14:textId="19EFE164" w:rsidR="003C099D" w:rsidRPr="00F006CC" w:rsidRDefault="003E19E7" w:rsidP="001C44CD">
            <w:pPr>
              <w:spacing w:line="260" w:lineRule="atLeast"/>
              <w:rPr>
                <w:rFonts w:cs="Arial"/>
                <w:sz w:val="18"/>
                <w:szCs w:val="18"/>
              </w:rPr>
            </w:pPr>
            <w:r>
              <w:rPr>
                <w:rFonts w:cs="Arial"/>
                <w:sz w:val="18"/>
                <w:szCs w:val="18"/>
              </w:rPr>
              <w:t>Licence / vzdrževanje</w:t>
            </w:r>
          </w:p>
        </w:tc>
        <w:tc>
          <w:tcPr>
            <w:tcW w:w="992" w:type="dxa"/>
            <w:vAlign w:val="center"/>
          </w:tcPr>
          <w:p w14:paraId="4D6769ED" w14:textId="77777777" w:rsidR="003C099D" w:rsidRPr="00F006CC" w:rsidRDefault="003C099D" w:rsidP="004C2786">
            <w:pPr>
              <w:spacing w:line="260" w:lineRule="atLeast"/>
              <w:jc w:val="center"/>
              <w:rPr>
                <w:rFonts w:cs="Arial"/>
                <w:sz w:val="18"/>
                <w:szCs w:val="18"/>
              </w:rPr>
            </w:pPr>
            <w:r w:rsidRPr="00F006CC">
              <w:rPr>
                <w:rFonts w:cs="Arial"/>
                <w:sz w:val="18"/>
                <w:szCs w:val="18"/>
              </w:rPr>
              <w:t>količina</w:t>
            </w:r>
          </w:p>
        </w:tc>
        <w:tc>
          <w:tcPr>
            <w:tcW w:w="1134" w:type="dxa"/>
            <w:vAlign w:val="center"/>
          </w:tcPr>
          <w:p w14:paraId="135787F6" w14:textId="77777777" w:rsidR="003C099D" w:rsidRPr="00F006CC" w:rsidRDefault="003C099D" w:rsidP="004C2786">
            <w:pPr>
              <w:spacing w:line="260" w:lineRule="atLeast"/>
              <w:jc w:val="center"/>
              <w:rPr>
                <w:rFonts w:cs="Arial"/>
                <w:sz w:val="18"/>
                <w:szCs w:val="18"/>
              </w:rPr>
            </w:pPr>
            <w:r w:rsidRPr="0082350B">
              <w:rPr>
                <w:rFonts w:cs="Arial"/>
                <w:sz w:val="18"/>
                <w:szCs w:val="18"/>
              </w:rPr>
              <w:t xml:space="preserve">Vrednost skupaj brez </w:t>
            </w:r>
            <w:r w:rsidRPr="00F006CC">
              <w:rPr>
                <w:rFonts w:cs="Arial"/>
                <w:sz w:val="18"/>
                <w:szCs w:val="18"/>
              </w:rPr>
              <w:t>DDV</w:t>
            </w:r>
          </w:p>
        </w:tc>
        <w:tc>
          <w:tcPr>
            <w:tcW w:w="1213" w:type="dxa"/>
            <w:vAlign w:val="center"/>
          </w:tcPr>
          <w:p w14:paraId="20079A32" w14:textId="77777777" w:rsidR="003C099D" w:rsidRPr="00F006CC" w:rsidRDefault="003C099D" w:rsidP="004C2786">
            <w:pPr>
              <w:spacing w:line="260" w:lineRule="atLeast"/>
              <w:jc w:val="center"/>
              <w:rPr>
                <w:rFonts w:cs="Arial"/>
                <w:sz w:val="18"/>
                <w:szCs w:val="18"/>
              </w:rPr>
            </w:pPr>
            <w:r w:rsidRPr="0082350B">
              <w:rPr>
                <w:rFonts w:cs="Arial"/>
                <w:sz w:val="18"/>
                <w:szCs w:val="18"/>
              </w:rPr>
              <w:t xml:space="preserve">Vrednost skupaj z </w:t>
            </w:r>
            <w:r w:rsidRPr="00F006CC">
              <w:rPr>
                <w:rFonts w:cs="Arial"/>
                <w:sz w:val="18"/>
                <w:szCs w:val="18"/>
              </w:rPr>
              <w:t>DDV</w:t>
            </w:r>
          </w:p>
        </w:tc>
      </w:tr>
      <w:tr w:rsidR="003C099D" w14:paraId="1F555DC7" w14:textId="77777777" w:rsidTr="003C099D">
        <w:trPr>
          <w:trHeight w:val="297"/>
        </w:trPr>
        <w:tc>
          <w:tcPr>
            <w:tcW w:w="328" w:type="dxa"/>
          </w:tcPr>
          <w:p w14:paraId="6DC7DA6D" w14:textId="41137874" w:rsidR="003C099D" w:rsidRPr="00F006CC" w:rsidRDefault="003C099D" w:rsidP="003C099D">
            <w:pPr>
              <w:spacing w:line="260" w:lineRule="atLeast"/>
              <w:jc w:val="both"/>
              <w:rPr>
                <w:rFonts w:cs="Arial"/>
                <w:szCs w:val="20"/>
              </w:rPr>
            </w:pPr>
            <w:r w:rsidRPr="001A5B6B">
              <w:t>1</w:t>
            </w:r>
          </w:p>
        </w:tc>
        <w:tc>
          <w:tcPr>
            <w:tcW w:w="5658" w:type="dxa"/>
            <w:vAlign w:val="center"/>
          </w:tcPr>
          <w:p w14:paraId="736383BF" w14:textId="77777777" w:rsidR="003C099D" w:rsidRDefault="003C099D" w:rsidP="003C099D">
            <w:pPr>
              <w:spacing w:after="187"/>
              <w:ind w:left="35"/>
            </w:pPr>
            <w:r w:rsidRPr="001A5B6B">
              <w:t xml:space="preserve">SP-AB526  -  Open </w:t>
            </w:r>
            <w:proofErr w:type="spellStart"/>
            <w:r w:rsidRPr="001A5B6B">
              <w:t>Workgroup</w:t>
            </w:r>
            <w:proofErr w:type="spellEnd"/>
            <w:r w:rsidRPr="001A5B6B">
              <w:t xml:space="preserve"> Suite per </w:t>
            </w:r>
            <w:proofErr w:type="spellStart"/>
            <w:r w:rsidRPr="001A5B6B">
              <w:t>User</w:t>
            </w:r>
            <w:proofErr w:type="spellEnd"/>
            <w:r w:rsidRPr="001A5B6B">
              <w:t xml:space="preserve"> SW E-LTU</w:t>
            </w:r>
          </w:p>
          <w:p w14:paraId="2F260512" w14:textId="4BC234A4" w:rsidR="003C099D" w:rsidRPr="00F006CC" w:rsidRDefault="003C099D" w:rsidP="003C099D">
            <w:pPr>
              <w:spacing w:line="260" w:lineRule="atLeast"/>
              <w:jc w:val="both"/>
              <w:rPr>
                <w:rFonts w:cs="Arial"/>
                <w:sz w:val="18"/>
                <w:szCs w:val="18"/>
              </w:rPr>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3 </w:t>
            </w:r>
            <w:r w:rsidRPr="0063716B">
              <w:rPr>
                <w:b/>
                <w:bCs/>
                <w:color w:val="000000"/>
                <w:szCs w:val="20"/>
              </w:rPr>
              <w:t>-</w:t>
            </w:r>
            <w:r>
              <w:rPr>
                <w:b/>
                <w:bCs/>
                <w:color w:val="000000"/>
              </w:rPr>
              <w:t xml:space="preserve"> </w:t>
            </w:r>
            <w:r w:rsidRPr="0063716B">
              <w:rPr>
                <w:b/>
                <w:bCs/>
                <w:color w:val="000000"/>
                <w:szCs w:val="20"/>
              </w:rPr>
              <w:t>31.12.202</w:t>
            </w:r>
            <w:r>
              <w:rPr>
                <w:b/>
                <w:bCs/>
                <w:color w:val="000000"/>
              </w:rPr>
              <w:t>3</w:t>
            </w:r>
          </w:p>
        </w:tc>
        <w:tc>
          <w:tcPr>
            <w:tcW w:w="992" w:type="dxa"/>
            <w:vAlign w:val="center"/>
          </w:tcPr>
          <w:p w14:paraId="609D5A28" w14:textId="2E240326" w:rsidR="003C099D" w:rsidRPr="00F006CC" w:rsidRDefault="003C099D" w:rsidP="003C099D">
            <w:pPr>
              <w:spacing w:line="260" w:lineRule="atLeast"/>
              <w:jc w:val="center"/>
              <w:rPr>
                <w:rFonts w:cs="Arial"/>
                <w:sz w:val="18"/>
                <w:szCs w:val="18"/>
              </w:rPr>
            </w:pPr>
            <w:r w:rsidRPr="001A5B6B">
              <w:t>1800</w:t>
            </w:r>
          </w:p>
        </w:tc>
        <w:tc>
          <w:tcPr>
            <w:tcW w:w="1134" w:type="dxa"/>
            <w:vAlign w:val="center"/>
          </w:tcPr>
          <w:p w14:paraId="0F988979" w14:textId="76BC3E6A" w:rsidR="003C099D" w:rsidRPr="00F006CC" w:rsidRDefault="003C099D" w:rsidP="003C099D">
            <w:pPr>
              <w:spacing w:line="260" w:lineRule="atLeast"/>
              <w:jc w:val="right"/>
              <w:rPr>
                <w:rFonts w:cs="Arial"/>
                <w:sz w:val="18"/>
                <w:szCs w:val="18"/>
              </w:rPr>
            </w:pPr>
          </w:p>
        </w:tc>
        <w:tc>
          <w:tcPr>
            <w:tcW w:w="1213" w:type="dxa"/>
            <w:vAlign w:val="center"/>
          </w:tcPr>
          <w:p w14:paraId="69DEB1BC" w14:textId="71A23445" w:rsidR="003C099D" w:rsidRPr="00F006CC" w:rsidRDefault="003C099D" w:rsidP="003C099D">
            <w:pPr>
              <w:spacing w:line="260" w:lineRule="atLeast"/>
              <w:jc w:val="right"/>
              <w:rPr>
                <w:rFonts w:cs="Arial"/>
                <w:sz w:val="18"/>
                <w:szCs w:val="18"/>
              </w:rPr>
            </w:pPr>
          </w:p>
        </w:tc>
      </w:tr>
      <w:tr w:rsidR="003C099D" w14:paraId="0307B1B7" w14:textId="77777777" w:rsidTr="003C099D">
        <w:trPr>
          <w:trHeight w:val="297"/>
        </w:trPr>
        <w:tc>
          <w:tcPr>
            <w:tcW w:w="328" w:type="dxa"/>
          </w:tcPr>
          <w:p w14:paraId="608A15E0" w14:textId="3699892B" w:rsidR="003C099D" w:rsidRPr="00F006CC" w:rsidRDefault="003C099D" w:rsidP="003C099D">
            <w:pPr>
              <w:spacing w:line="260" w:lineRule="atLeast"/>
              <w:jc w:val="both"/>
              <w:rPr>
                <w:rFonts w:cs="Arial"/>
                <w:szCs w:val="20"/>
              </w:rPr>
            </w:pPr>
            <w:r>
              <w:t>2</w:t>
            </w:r>
          </w:p>
        </w:tc>
        <w:tc>
          <w:tcPr>
            <w:tcW w:w="5658" w:type="dxa"/>
            <w:vAlign w:val="center"/>
          </w:tcPr>
          <w:p w14:paraId="3B301196" w14:textId="77777777" w:rsidR="003C099D" w:rsidRDefault="003C099D" w:rsidP="003C099D">
            <w:pPr>
              <w:spacing w:after="187"/>
              <w:ind w:left="35"/>
            </w:pPr>
            <w:r w:rsidRPr="001A5B6B">
              <w:t xml:space="preserve">SP-AB526  -  Open </w:t>
            </w:r>
            <w:proofErr w:type="spellStart"/>
            <w:r w:rsidRPr="001A5B6B">
              <w:t>Workgroup</w:t>
            </w:r>
            <w:proofErr w:type="spellEnd"/>
            <w:r w:rsidRPr="001A5B6B">
              <w:t xml:space="preserve"> Suite per </w:t>
            </w:r>
            <w:proofErr w:type="spellStart"/>
            <w:r w:rsidRPr="001A5B6B">
              <w:t>User</w:t>
            </w:r>
            <w:proofErr w:type="spellEnd"/>
            <w:r w:rsidRPr="001A5B6B">
              <w:t xml:space="preserve"> SW E-LTU</w:t>
            </w:r>
          </w:p>
          <w:p w14:paraId="2C760A31" w14:textId="3E1F6E99" w:rsidR="003C099D" w:rsidRPr="00F006CC" w:rsidRDefault="003C099D" w:rsidP="003C099D">
            <w:pPr>
              <w:spacing w:line="260" w:lineRule="atLeast"/>
              <w:jc w:val="both"/>
              <w:rPr>
                <w:rFonts w:cs="Arial"/>
                <w:sz w:val="18"/>
                <w:szCs w:val="18"/>
              </w:rPr>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4 </w:t>
            </w:r>
            <w:r w:rsidRPr="0063716B">
              <w:rPr>
                <w:b/>
                <w:bCs/>
                <w:color w:val="000000"/>
                <w:szCs w:val="20"/>
              </w:rPr>
              <w:t>-</w:t>
            </w:r>
            <w:r>
              <w:rPr>
                <w:b/>
                <w:bCs/>
                <w:color w:val="000000"/>
              </w:rPr>
              <w:t xml:space="preserve"> </w:t>
            </w:r>
            <w:r w:rsidRPr="0063716B">
              <w:rPr>
                <w:b/>
                <w:bCs/>
                <w:color w:val="000000"/>
                <w:szCs w:val="20"/>
              </w:rPr>
              <w:t>31.12.202</w:t>
            </w:r>
            <w:r>
              <w:rPr>
                <w:b/>
                <w:bCs/>
                <w:color w:val="000000"/>
              </w:rPr>
              <w:t>4</w:t>
            </w:r>
          </w:p>
        </w:tc>
        <w:tc>
          <w:tcPr>
            <w:tcW w:w="992" w:type="dxa"/>
            <w:vAlign w:val="center"/>
          </w:tcPr>
          <w:p w14:paraId="4771CF25" w14:textId="56E2CBE2" w:rsidR="003C099D" w:rsidRPr="00F006CC" w:rsidRDefault="003C099D" w:rsidP="003C099D">
            <w:pPr>
              <w:spacing w:line="260" w:lineRule="atLeast"/>
              <w:jc w:val="center"/>
              <w:rPr>
                <w:rFonts w:cs="Arial"/>
                <w:sz w:val="18"/>
                <w:szCs w:val="18"/>
              </w:rPr>
            </w:pPr>
            <w:r w:rsidRPr="001A5B6B">
              <w:t>1800</w:t>
            </w:r>
          </w:p>
        </w:tc>
        <w:tc>
          <w:tcPr>
            <w:tcW w:w="1134" w:type="dxa"/>
            <w:vAlign w:val="center"/>
          </w:tcPr>
          <w:p w14:paraId="74249402" w14:textId="77777777" w:rsidR="003C099D" w:rsidRPr="00F006CC" w:rsidRDefault="003C099D" w:rsidP="003C099D">
            <w:pPr>
              <w:spacing w:line="260" w:lineRule="atLeast"/>
              <w:jc w:val="right"/>
              <w:rPr>
                <w:rFonts w:cs="Arial"/>
                <w:sz w:val="18"/>
                <w:szCs w:val="18"/>
              </w:rPr>
            </w:pPr>
          </w:p>
        </w:tc>
        <w:tc>
          <w:tcPr>
            <w:tcW w:w="1213" w:type="dxa"/>
            <w:vAlign w:val="center"/>
          </w:tcPr>
          <w:p w14:paraId="3A4EFB33" w14:textId="77777777" w:rsidR="003C099D" w:rsidRPr="00F006CC" w:rsidRDefault="003C099D" w:rsidP="003C099D">
            <w:pPr>
              <w:spacing w:line="260" w:lineRule="atLeast"/>
              <w:jc w:val="right"/>
              <w:rPr>
                <w:rFonts w:cs="Arial"/>
                <w:sz w:val="18"/>
                <w:szCs w:val="18"/>
              </w:rPr>
            </w:pPr>
          </w:p>
        </w:tc>
      </w:tr>
      <w:tr w:rsidR="003C099D" w14:paraId="47957C45" w14:textId="77777777" w:rsidTr="003C099D">
        <w:trPr>
          <w:trHeight w:val="297"/>
        </w:trPr>
        <w:tc>
          <w:tcPr>
            <w:tcW w:w="328" w:type="dxa"/>
          </w:tcPr>
          <w:p w14:paraId="057D0DA3" w14:textId="55B470F2" w:rsidR="003C099D" w:rsidRPr="00F006CC" w:rsidRDefault="003C099D" w:rsidP="003C099D">
            <w:pPr>
              <w:spacing w:line="260" w:lineRule="atLeast"/>
              <w:jc w:val="both"/>
              <w:rPr>
                <w:rFonts w:cs="Arial"/>
                <w:szCs w:val="20"/>
              </w:rPr>
            </w:pPr>
            <w:r>
              <w:t>3</w:t>
            </w:r>
          </w:p>
        </w:tc>
        <w:tc>
          <w:tcPr>
            <w:tcW w:w="5658" w:type="dxa"/>
            <w:vAlign w:val="center"/>
          </w:tcPr>
          <w:p w14:paraId="065DD793" w14:textId="77777777" w:rsidR="003C099D" w:rsidRDefault="003C099D" w:rsidP="003C099D">
            <w:pPr>
              <w:spacing w:after="187"/>
              <w:ind w:left="35"/>
            </w:pPr>
            <w:r w:rsidRPr="001A5B6B">
              <w:t xml:space="preserve">SB-AA612  -  </w:t>
            </w:r>
            <w:proofErr w:type="spellStart"/>
            <w:r w:rsidRPr="001A5B6B">
              <w:t>ZENworks</w:t>
            </w:r>
            <w:proofErr w:type="spellEnd"/>
            <w:r w:rsidRPr="001A5B6B">
              <w:t xml:space="preserve"> </w:t>
            </w:r>
            <w:proofErr w:type="spellStart"/>
            <w:r w:rsidRPr="001A5B6B">
              <w:t>Patch</w:t>
            </w:r>
            <w:proofErr w:type="spellEnd"/>
            <w:r w:rsidRPr="001A5B6B">
              <w:t xml:space="preserve"> Management per Device </w:t>
            </w:r>
            <w:proofErr w:type="spellStart"/>
            <w:r w:rsidRPr="001A5B6B">
              <w:t>Sub</w:t>
            </w:r>
            <w:proofErr w:type="spellEnd"/>
            <w:r w:rsidRPr="001A5B6B">
              <w:t xml:space="preserve"> SW E-LTU</w:t>
            </w:r>
          </w:p>
          <w:p w14:paraId="2980DBF1" w14:textId="5923C5D8" w:rsidR="003C099D" w:rsidRPr="00F006CC" w:rsidRDefault="003C099D" w:rsidP="003C099D">
            <w:pPr>
              <w:spacing w:line="260" w:lineRule="atLeast"/>
              <w:jc w:val="both"/>
              <w:rPr>
                <w:rFonts w:cs="Arial"/>
                <w:sz w:val="18"/>
                <w:szCs w:val="18"/>
              </w:rPr>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3 </w:t>
            </w:r>
            <w:r w:rsidRPr="0063716B">
              <w:rPr>
                <w:b/>
                <w:bCs/>
                <w:color w:val="000000"/>
                <w:szCs w:val="20"/>
              </w:rPr>
              <w:t>-</w:t>
            </w:r>
            <w:r>
              <w:rPr>
                <w:b/>
                <w:bCs/>
                <w:color w:val="000000"/>
              </w:rPr>
              <w:t xml:space="preserve"> </w:t>
            </w:r>
            <w:r w:rsidRPr="0063716B">
              <w:rPr>
                <w:b/>
                <w:bCs/>
                <w:color w:val="000000"/>
                <w:szCs w:val="20"/>
              </w:rPr>
              <w:t>31.12.202</w:t>
            </w:r>
            <w:r>
              <w:rPr>
                <w:b/>
                <w:bCs/>
                <w:color w:val="000000"/>
              </w:rPr>
              <w:t>3</w:t>
            </w:r>
          </w:p>
        </w:tc>
        <w:tc>
          <w:tcPr>
            <w:tcW w:w="992" w:type="dxa"/>
            <w:vAlign w:val="center"/>
          </w:tcPr>
          <w:p w14:paraId="4F826918" w14:textId="4C69C616" w:rsidR="003C099D" w:rsidRPr="00F006CC" w:rsidRDefault="003C099D" w:rsidP="003C099D">
            <w:pPr>
              <w:spacing w:line="260" w:lineRule="atLeast"/>
              <w:jc w:val="center"/>
              <w:rPr>
                <w:rFonts w:cs="Arial"/>
                <w:sz w:val="18"/>
                <w:szCs w:val="18"/>
              </w:rPr>
            </w:pPr>
            <w:r w:rsidRPr="001A5B6B">
              <w:t>1800</w:t>
            </w:r>
          </w:p>
        </w:tc>
        <w:tc>
          <w:tcPr>
            <w:tcW w:w="1134" w:type="dxa"/>
            <w:vAlign w:val="center"/>
          </w:tcPr>
          <w:p w14:paraId="59068E91" w14:textId="77777777" w:rsidR="003C099D" w:rsidRPr="00F006CC" w:rsidRDefault="003C099D" w:rsidP="003C099D">
            <w:pPr>
              <w:spacing w:line="260" w:lineRule="atLeast"/>
              <w:jc w:val="right"/>
              <w:rPr>
                <w:rFonts w:cs="Arial"/>
                <w:sz w:val="18"/>
                <w:szCs w:val="18"/>
              </w:rPr>
            </w:pPr>
          </w:p>
        </w:tc>
        <w:tc>
          <w:tcPr>
            <w:tcW w:w="1213" w:type="dxa"/>
            <w:vAlign w:val="center"/>
          </w:tcPr>
          <w:p w14:paraId="6B982A23" w14:textId="77777777" w:rsidR="003C099D" w:rsidRPr="00F006CC" w:rsidRDefault="003C099D" w:rsidP="003C099D">
            <w:pPr>
              <w:spacing w:line="260" w:lineRule="atLeast"/>
              <w:jc w:val="right"/>
              <w:rPr>
                <w:rFonts w:cs="Arial"/>
                <w:sz w:val="18"/>
                <w:szCs w:val="18"/>
              </w:rPr>
            </w:pPr>
          </w:p>
        </w:tc>
      </w:tr>
      <w:tr w:rsidR="003C099D" w14:paraId="69662C98" w14:textId="77777777" w:rsidTr="003C099D">
        <w:trPr>
          <w:trHeight w:val="461"/>
        </w:trPr>
        <w:tc>
          <w:tcPr>
            <w:tcW w:w="328" w:type="dxa"/>
          </w:tcPr>
          <w:p w14:paraId="28FB6506" w14:textId="10E112EF" w:rsidR="003C099D" w:rsidRDefault="003C099D" w:rsidP="003C099D">
            <w:pPr>
              <w:spacing w:after="2" w:line="548" w:lineRule="auto"/>
            </w:pPr>
            <w:r>
              <w:t>4</w:t>
            </w:r>
          </w:p>
        </w:tc>
        <w:tc>
          <w:tcPr>
            <w:tcW w:w="5658" w:type="dxa"/>
            <w:vAlign w:val="center"/>
          </w:tcPr>
          <w:p w14:paraId="0BCF696D" w14:textId="77777777" w:rsidR="003C099D" w:rsidRDefault="003C099D" w:rsidP="003C099D">
            <w:pPr>
              <w:spacing w:after="187"/>
              <w:ind w:left="35"/>
            </w:pPr>
            <w:r w:rsidRPr="001A5B6B">
              <w:t xml:space="preserve">SB-AA612  -  </w:t>
            </w:r>
            <w:proofErr w:type="spellStart"/>
            <w:r w:rsidRPr="001A5B6B">
              <w:t>ZENworks</w:t>
            </w:r>
            <w:proofErr w:type="spellEnd"/>
            <w:r w:rsidRPr="001A5B6B">
              <w:t xml:space="preserve"> </w:t>
            </w:r>
            <w:proofErr w:type="spellStart"/>
            <w:r w:rsidRPr="001A5B6B">
              <w:t>Patch</w:t>
            </w:r>
            <w:proofErr w:type="spellEnd"/>
            <w:r w:rsidRPr="001A5B6B">
              <w:t xml:space="preserve"> Management per Device </w:t>
            </w:r>
            <w:proofErr w:type="spellStart"/>
            <w:r w:rsidRPr="001A5B6B">
              <w:t>Sub</w:t>
            </w:r>
            <w:proofErr w:type="spellEnd"/>
            <w:r w:rsidRPr="001A5B6B">
              <w:t xml:space="preserve"> SW E-LTU</w:t>
            </w:r>
          </w:p>
          <w:p w14:paraId="4F5F66D4" w14:textId="2F0C4454" w:rsidR="003C099D" w:rsidRPr="00F006CC" w:rsidRDefault="003C099D" w:rsidP="003C099D">
            <w:pPr>
              <w:spacing w:line="260" w:lineRule="atLeast"/>
              <w:rPr>
                <w:rFonts w:cs="Arial"/>
                <w:sz w:val="18"/>
                <w:szCs w:val="18"/>
              </w:rPr>
            </w:pPr>
            <w:r w:rsidRPr="0063716B">
              <w:rPr>
                <w:b/>
                <w:bCs/>
                <w:color w:val="000000"/>
                <w:szCs w:val="20"/>
              </w:rPr>
              <w:t>Za obdobje od 1.</w:t>
            </w:r>
            <w:r>
              <w:rPr>
                <w:b/>
                <w:bCs/>
                <w:color w:val="000000"/>
              </w:rPr>
              <w:t>1</w:t>
            </w:r>
            <w:r w:rsidRPr="0063716B">
              <w:rPr>
                <w:b/>
                <w:bCs/>
                <w:color w:val="000000"/>
                <w:szCs w:val="20"/>
              </w:rPr>
              <w:t>.202</w:t>
            </w:r>
            <w:r>
              <w:rPr>
                <w:b/>
                <w:bCs/>
                <w:color w:val="000000"/>
              </w:rPr>
              <w:t xml:space="preserve">4 </w:t>
            </w:r>
            <w:r w:rsidRPr="0063716B">
              <w:rPr>
                <w:b/>
                <w:bCs/>
                <w:color w:val="000000"/>
                <w:szCs w:val="20"/>
              </w:rPr>
              <w:t>-</w:t>
            </w:r>
            <w:r>
              <w:rPr>
                <w:b/>
                <w:bCs/>
                <w:color w:val="000000"/>
              </w:rPr>
              <w:t xml:space="preserve"> </w:t>
            </w:r>
            <w:r w:rsidRPr="0063716B">
              <w:rPr>
                <w:b/>
                <w:bCs/>
                <w:color w:val="000000"/>
                <w:szCs w:val="20"/>
              </w:rPr>
              <w:t>31.12.202</w:t>
            </w:r>
            <w:r>
              <w:rPr>
                <w:b/>
                <w:bCs/>
                <w:color w:val="000000"/>
              </w:rPr>
              <w:t>4</w:t>
            </w:r>
          </w:p>
        </w:tc>
        <w:tc>
          <w:tcPr>
            <w:tcW w:w="992" w:type="dxa"/>
            <w:vAlign w:val="center"/>
          </w:tcPr>
          <w:p w14:paraId="19F8B014" w14:textId="04A61A2B" w:rsidR="003C099D" w:rsidRPr="00F006CC" w:rsidRDefault="003C099D" w:rsidP="003C099D">
            <w:pPr>
              <w:spacing w:line="260" w:lineRule="atLeast"/>
              <w:jc w:val="center"/>
              <w:rPr>
                <w:rFonts w:cs="Arial"/>
                <w:sz w:val="18"/>
                <w:szCs w:val="18"/>
              </w:rPr>
            </w:pPr>
            <w:r w:rsidRPr="001A5B6B">
              <w:t>1800</w:t>
            </w:r>
          </w:p>
        </w:tc>
        <w:tc>
          <w:tcPr>
            <w:tcW w:w="1134" w:type="dxa"/>
            <w:vAlign w:val="center"/>
          </w:tcPr>
          <w:p w14:paraId="7487B9AB" w14:textId="33DBDED5" w:rsidR="003C099D" w:rsidRPr="00F006CC" w:rsidRDefault="003C099D" w:rsidP="003C099D">
            <w:pPr>
              <w:spacing w:line="260" w:lineRule="atLeast"/>
              <w:rPr>
                <w:rFonts w:cs="Arial"/>
                <w:sz w:val="18"/>
                <w:szCs w:val="18"/>
              </w:rPr>
            </w:pPr>
          </w:p>
        </w:tc>
        <w:tc>
          <w:tcPr>
            <w:tcW w:w="1213" w:type="dxa"/>
            <w:vAlign w:val="center"/>
          </w:tcPr>
          <w:p w14:paraId="15EABD20" w14:textId="2EB36950" w:rsidR="003C099D" w:rsidRPr="00F006CC" w:rsidRDefault="003C099D" w:rsidP="003C099D">
            <w:pPr>
              <w:spacing w:line="260" w:lineRule="atLeast"/>
              <w:rPr>
                <w:rFonts w:cs="Arial"/>
                <w:sz w:val="18"/>
                <w:szCs w:val="18"/>
              </w:rPr>
            </w:pPr>
          </w:p>
        </w:tc>
      </w:tr>
    </w:tbl>
    <w:p w14:paraId="0C5465FC" w14:textId="77777777" w:rsidR="003C099D" w:rsidRPr="00A32EE7" w:rsidRDefault="003C099D" w:rsidP="003C099D">
      <w:pPr>
        <w:tabs>
          <w:tab w:val="left" w:pos="444"/>
          <w:tab w:val="left" w:pos="4320"/>
          <w:tab w:val="left" w:pos="5040"/>
          <w:tab w:val="left" w:pos="5760"/>
          <w:tab w:val="left" w:pos="6480"/>
          <w:tab w:val="left" w:pos="7200"/>
          <w:tab w:val="left" w:pos="7920"/>
          <w:tab w:val="left" w:pos="8640"/>
        </w:tabs>
        <w:spacing w:line="240" w:lineRule="auto"/>
        <w:jc w:val="center"/>
        <w:rPr>
          <w:rFonts w:cs="Arial"/>
        </w:rPr>
      </w:pPr>
    </w:p>
    <w:p w14:paraId="6D31FA9A" w14:textId="2EAC3815" w:rsidR="005337FE" w:rsidRDefault="005337FE" w:rsidP="003C099D">
      <w:pPr>
        <w:jc w:val="both"/>
        <w:rPr>
          <w:color w:val="000000"/>
          <w:szCs w:val="20"/>
          <w:lang w:eastAsia="sl-SI"/>
        </w:rPr>
      </w:pPr>
      <w:r w:rsidRPr="0063716B">
        <w:rPr>
          <w:color w:val="000000"/>
          <w:szCs w:val="20"/>
          <w:lang w:eastAsia="sl-SI"/>
        </w:rPr>
        <w:t>Podpora oz. vzdrževanje licenc pod zaporedno številko 1</w:t>
      </w:r>
      <w:r>
        <w:rPr>
          <w:color w:val="000000"/>
          <w:szCs w:val="20"/>
          <w:lang w:eastAsia="sl-SI"/>
        </w:rPr>
        <w:t xml:space="preserve"> in pod zaporedno številko 3</w:t>
      </w:r>
      <w:r w:rsidRPr="0063716B">
        <w:rPr>
          <w:color w:val="000000"/>
          <w:szCs w:val="20"/>
          <w:lang w:eastAsia="sl-SI"/>
        </w:rPr>
        <w:t xml:space="preserve"> </w:t>
      </w:r>
      <w:r>
        <w:rPr>
          <w:color w:val="000000"/>
          <w:szCs w:val="20"/>
          <w:lang w:eastAsia="sl-SI"/>
        </w:rPr>
        <w:t>se</w:t>
      </w:r>
      <w:r w:rsidRPr="0063716B">
        <w:rPr>
          <w:color w:val="000000"/>
          <w:szCs w:val="20"/>
          <w:lang w:eastAsia="sl-SI"/>
        </w:rPr>
        <w:t xml:space="preserve"> dobavi po podpisu pogodbe. Rok za dobavo je 15 dni po obojestranskem podpisu pogodbe.  </w:t>
      </w:r>
    </w:p>
    <w:p w14:paraId="1FF050F4" w14:textId="77777777" w:rsidR="003E19E7" w:rsidRDefault="003E19E7" w:rsidP="003C099D">
      <w:pPr>
        <w:jc w:val="both"/>
        <w:rPr>
          <w:color w:val="000000"/>
          <w:szCs w:val="20"/>
          <w:lang w:eastAsia="sl-SI"/>
        </w:rPr>
      </w:pPr>
    </w:p>
    <w:p w14:paraId="3F8A61C7" w14:textId="7C8DA5F4" w:rsidR="003C099D" w:rsidRDefault="005337FE" w:rsidP="003C099D">
      <w:pPr>
        <w:jc w:val="both"/>
        <w:rPr>
          <w:color w:val="000000"/>
          <w:szCs w:val="20"/>
          <w:lang w:eastAsia="sl-SI"/>
        </w:rPr>
      </w:pPr>
      <w:r w:rsidRPr="0063716B">
        <w:rPr>
          <w:color w:val="000000"/>
          <w:szCs w:val="20"/>
          <w:lang w:eastAsia="sl-SI"/>
        </w:rPr>
        <w:t xml:space="preserve">Podpora oz. vzdrževanje licenc pod zaporedno številko </w:t>
      </w:r>
      <w:r>
        <w:rPr>
          <w:color w:val="000000"/>
          <w:szCs w:val="20"/>
          <w:lang w:eastAsia="sl-SI"/>
        </w:rPr>
        <w:t xml:space="preserve">2 in pod zaporedno številko 4 </w:t>
      </w:r>
      <w:r w:rsidRPr="0063716B">
        <w:rPr>
          <w:color w:val="000000"/>
          <w:szCs w:val="20"/>
          <w:lang w:eastAsia="sl-SI"/>
        </w:rPr>
        <w:t xml:space="preserve">se dobavi </w:t>
      </w:r>
      <w:r w:rsidR="00302810">
        <w:rPr>
          <w:color w:val="000000"/>
          <w:szCs w:val="20"/>
          <w:lang w:eastAsia="sl-SI"/>
        </w:rPr>
        <w:t>v letu 2024 najkasneje do 15. 1. 2024.</w:t>
      </w:r>
    </w:p>
    <w:p w14:paraId="61248BF5" w14:textId="77777777" w:rsidR="00302810" w:rsidRPr="00A32EE7" w:rsidRDefault="00302810" w:rsidP="003C099D">
      <w:pPr>
        <w:jc w:val="both"/>
        <w:rPr>
          <w:rFonts w:cs="Arial"/>
        </w:rPr>
      </w:pPr>
    </w:p>
    <w:p w14:paraId="3AD5F186" w14:textId="77777777" w:rsidR="003C099D" w:rsidRPr="00A32EE7" w:rsidRDefault="003C099D" w:rsidP="009120F8">
      <w:pPr>
        <w:pStyle w:val="pogodbaleni"/>
        <w:numPr>
          <w:ilvl w:val="0"/>
          <w:numId w:val="8"/>
        </w:numPr>
        <w:spacing w:before="0" w:after="0" w:line="260" w:lineRule="atLeast"/>
        <w:ind w:left="360"/>
        <w:rPr>
          <w:rFonts w:cs="Arial"/>
        </w:rPr>
      </w:pPr>
      <w:r w:rsidRPr="009120F8">
        <w:rPr>
          <w:rFonts w:cs="Arial"/>
          <w:color w:val="000000"/>
          <w:szCs w:val="20"/>
        </w:rPr>
        <w:t>člen</w:t>
      </w:r>
    </w:p>
    <w:p w14:paraId="3C9F808A" w14:textId="77777777" w:rsidR="003C099D" w:rsidRPr="00A32EE7" w:rsidRDefault="003C099D" w:rsidP="003C099D">
      <w:pPr>
        <w:jc w:val="both"/>
        <w:rPr>
          <w:rFonts w:cs="Arial"/>
        </w:rPr>
      </w:pPr>
    </w:p>
    <w:p w14:paraId="60311696" w14:textId="756B23EE" w:rsidR="005337FE" w:rsidRDefault="005D177D" w:rsidP="005337FE">
      <w:pPr>
        <w:jc w:val="both"/>
        <w:rPr>
          <w:rFonts w:cs="Arial"/>
        </w:rPr>
      </w:pPr>
      <w:r w:rsidRPr="00C13584">
        <w:rPr>
          <w:rFonts w:cs="Arial"/>
          <w:szCs w:val="20"/>
        </w:rPr>
        <w:t xml:space="preserve">Rok plačila je </w:t>
      </w:r>
      <w:r>
        <w:rPr>
          <w:rFonts w:cs="Arial"/>
          <w:szCs w:val="20"/>
        </w:rPr>
        <w:t xml:space="preserve">največ </w:t>
      </w:r>
      <w:r w:rsidRPr="00C13584">
        <w:rPr>
          <w:rFonts w:cs="Arial"/>
          <w:szCs w:val="20"/>
        </w:rPr>
        <w:t>30 (trideset) d</w:t>
      </w:r>
      <w:r>
        <w:rPr>
          <w:rFonts w:cs="Arial"/>
          <w:szCs w:val="20"/>
        </w:rPr>
        <w:t>ni</w:t>
      </w:r>
      <w:r w:rsidRPr="00C13584">
        <w:rPr>
          <w:rFonts w:cs="Arial"/>
          <w:szCs w:val="20"/>
        </w:rPr>
        <w:t xml:space="preserve"> od uradnega prejema pravilno izstavljenega računa.</w:t>
      </w:r>
      <w:r w:rsidR="005337FE">
        <w:rPr>
          <w:rFonts w:cs="Arial"/>
        </w:rPr>
        <w:t xml:space="preserve"> </w:t>
      </w:r>
      <w:r w:rsidR="005337FE" w:rsidRPr="00A32EE7">
        <w:rPr>
          <w:rFonts w:cs="Arial"/>
        </w:rPr>
        <w:t xml:space="preserve">Račun se mora sklicevati na številko pogodbe, na podlagi katere se izstavlja. </w:t>
      </w:r>
      <w:r w:rsidR="005337FE">
        <w:rPr>
          <w:rFonts w:cs="Arial"/>
        </w:rPr>
        <w:t>Sredstva so zagotovljena na proračunski postavki 1288 Računalniška oprema CSD.</w:t>
      </w:r>
    </w:p>
    <w:p w14:paraId="563C52EE" w14:textId="77777777" w:rsidR="005337FE" w:rsidRDefault="005337FE" w:rsidP="005337FE">
      <w:pPr>
        <w:jc w:val="both"/>
        <w:rPr>
          <w:rFonts w:cs="Arial"/>
        </w:rPr>
      </w:pPr>
    </w:p>
    <w:p w14:paraId="63465784" w14:textId="4C02E3A7" w:rsidR="005337FE" w:rsidRPr="00A32EE7" w:rsidRDefault="005337FE" w:rsidP="005337FE">
      <w:pPr>
        <w:jc w:val="both"/>
        <w:rPr>
          <w:rFonts w:cs="Arial"/>
        </w:rPr>
      </w:pPr>
      <w:r w:rsidRPr="00D351C2">
        <w:rPr>
          <w:rFonts w:cs="Arial"/>
        </w:rPr>
        <w:t xml:space="preserve">Dobavitelj </w:t>
      </w:r>
      <w:r>
        <w:rPr>
          <w:rFonts w:cs="Arial"/>
        </w:rPr>
        <w:t>račune</w:t>
      </w:r>
      <w:r w:rsidR="007255E3">
        <w:rPr>
          <w:rFonts w:cs="Arial"/>
        </w:rPr>
        <w:t xml:space="preserve"> in dokazilo o dobavi,</w:t>
      </w:r>
      <w:r>
        <w:rPr>
          <w:rFonts w:cs="Arial"/>
        </w:rPr>
        <w:t xml:space="preserve"> pošlje</w:t>
      </w:r>
      <w:r w:rsidRPr="00D351C2">
        <w:rPr>
          <w:rFonts w:cs="Arial"/>
        </w:rPr>
        <w:t xml:space="preserve"> naročniku </w:t>
      </w:r>
      <w:r>
        <w:rPr>
          <w:rFonts w:cs="Arial"/>
        </w:rPr>
        <w:t>po vsakokratni dobavi iz 2. odstavka prejšnjega člena izključno</w:t>
      </w:r>
      <w:r w:rsidRPr="00D351C2">
        <w:rPr>
          <w:rFonts w:cs="Arial"/>
        </w:rPr>
        <w:t xml:space="preserve"> v elektronski obliki (e-račun), skladno z veljavnim </w:t>
      </w:r>
      <w:r>
        <w:rPr>
          <w:rFonts w:cs="Arial"/>
        </w:rPr>
        <w:t>z</w:t>
      </w:r>
      <w:r w:rsidRPr="00D351C2">
        <w:rPr>
          <w:rFonts w:cs="Arial"/>
        </w:rPr>
        <w:t>akonom</w:t>
      </w:r>
      <w:r>
        <w:rPr>
          <w:rFonts w:cs="Arial"/>
        </w:rPr>
        <w:t xml:space="preserve">, ki ureja </w:t>
      </w:r>
      <w:r w:rsidRPr="00D351C2">
        <w:rPr>
          <w:rFonts w:cs="Arial"/>
        </w:rPr>
        <w:t>opravljanj</w:t>
      </w:r>
      <w:r>
        <w:rPr>
          <w:rFonts w:cs="Arial"/>
        </w:rPr>
        <w:t>e</w:t>
      </w:r>
      <w:r w:rsidRPr="00D351C2">
        <w:rPr>
          <w:rFonts w:cs="Arial"/>
        </w:rPr>
        <w:t xml:space="preserve"> plačilnih storitev za proračunske uporabnike.</w:t>
      </w:r>
    </w:p>
    <w:p w14:paraId="5D33C93D" w14:textId="77777777" w:rsidR="005D177D" w:rsidRPr="00C13584" w:rsidRDefault="005D177D" w:rsidP="005D177D">
      <w:pPr>
        <w:spacing w:line="260" w:lineRule="atLeast"/>
        <w:jc w:val="both"/>
        <w:rPr>
          <w:rFonts w:cs="Arial"/>
          <w:szCs w:val="20"/>
        </w:rPr>
      </w:pPr>
    </w:p>
    <w:p w14:paraId="26BC08FF" w14:textId="77777777" w:rsidR="005D177D" w:rsidRPr="00F006CC" w:rsidRDefault="005D177D" w:rsidP="005D177D">
      <w:pPr>
        <w:spacing w:line="260" w:lineRule="atLeast"/>
        <w:jc w:val="both"/>
        <w:rPr>
          <w:rFonts w:cs="Arial"/>
          <w:szCs w:val="20"/>
        </w:rPr>
      </w:pPr>
      <w:r w:rsidRPr="00F006CC">
        <w:rPr>
          <w:rFonts w:cs="Arial"/>
          <w:szCs w:val="20"/>
        </w:rPr>
        <w:t xml:space="preserve">Rok plačila začne teči naslednji dan po prejemu listine, ki je podlaga za izplačilo. </w:t>
      </w:r>
      <w:r w:rsidRPr="00F006CC">
        <w:rPr>
          <w:rFonts w:cs="Arial"/>
          <w:color w:val="000000"/>
          <w:szCs w:val="20"/>
          <w:shd w:val="clear" w:color="auto" w:fill="FFFFFF"/>
        </w:rPr>
        <w:t>Če zadnji dan roka sovpada z dnem, ki je po zakonu dela prost dan</w:t>
      </w:r>
      <w:r>
        <w:rPr>
          <w:rFonts w:cs="Arial"/>
          <w:color w:val="000000"/>
          <w:szCs w:val="20"/>
          <w:shd w:val="clear" w:color="auto" w:fill="FFFFFF"/>
        </w:rPr>
        <w:t>,</w:t>
      </w:r>
      <w:r w:rsidRPr="00F006CC">
        <w:rPr>
          <w:rFonts w:cs="Arial"/>
          <w:color w:val="000000"/>
          <w:szCs w:val="20"/>
          <w:shd w:val="clear" w:color="auto" w:fill="FFFFFF"/>
        </w:rPr>
        <w:t xml:space="preserve"> oziroma v plačilnem sistemu TARGET2 ni opredeljen kot plačilni dan, se za zadnji dan roka šteje naslednji delavnik oziroma naslednji plačilni dan v sistemu TARGET2.</w:t>
      </w:r>
    </w:p>
    <w:p w14:paraId="16B1DE54" w14:textId="77777777" w:rsidR="005D177D" w:rsidRPr="00C13584" w:rsidRDefault="005D177D" w:rsidP="005D177D">
      <w:pPr>
        <w:spacing w:line="260" w:lineRule="atLeast"/>
        <w:jc w:val="both"/>
        <w:rPr>
          <w:rFonts w:cs="Arial"/>
          <w:szCs w:val="20"/>
        </w:rPr>
      </w:pPr>
      <w:r w:rsidRPr="00C13584">
        <w:rPr>
          <w:rFonts w:cs="Arial"/>
          <w:szCs w:val="20"/>
        </w:rPr>
        <w:t>V primeru zamude s plačilom, lahko dobavitelj obračuna zakonske zamudne obresti. Vse dokler račun ni izstavljen v skladu z določbami te pogodbe, naročnik ni v zamudi.</w:t>
      </w:r>
    </w:p>
    <w:p w14:paraId="3EBD9C2A" w14:textId="77777777" w:rsidR="003C099D" w:rsidRPr="00A32EE7" w:rsidRDefault="003C099D" w:rsidP="003C099D">
      <w:pPr>
        <w:jc w:val="both"/>
        <w:rPr>
          <w:rFonts w:cs="Arial"/>
          <w:snapToGrid w:val="0"/>
          <w:color w:val="000000"/>
        </w:rPr>
      </w:pPr>
    </w:p>
    <w:p w14:paraId="7D22B1D6" w14:textId="77777777" w:rsidR="0042650C" w:rsidRPr="00C13584" w:rsidRDefault="0042650C" w:rsidP="000C57F3">
      <w:pPr>
        <w:spacing w:line="260" w:lineRule="atLeast"/>
        <w:jc w:val="both"/>
        <w:rPr>
          <w:rFonts w:cs="Arial"/>
          <w:szCs w:val="20"/>
        </w:rPr>
      </w:pPr>
    </w:p>
    <w:p w14:paraId="7F843DB9" w14:textId="77777777" w:rsidR="00136ACA" w:rsidRPr="00C13584" w:rsidRDefault="002438DB" w:rsidP="009C42A7">
      <w:pPr>
        <w:pStyle w:val="Naslov1"/>
        <w:spacing w:line="260" w:lineRule="atLeast"/>
        <w:ind w:left="357" w:hanging="357"/>
      </w:pPr>
      <w:r w:rsidRPr="00C13584">
        <w:t xml:space="preserve"> </w:t>
      </w:r>
      <w:r w:rsidR="00136ACA" w:rsidRPr="00C13584">
        <w:t>ZAVAROVANJE ZA DOBRO IZVEDBO POGODBENIH OBVEZNOSTI</w:t>
      </w:r>
    </w:p>
    <w:p w14:paraId="0F40D753"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5913B08" w14:textId="77777777" w:rsidR="009E6DF6" w:rsidRPr="00C13584" w:rsidRDefault="009E6DF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6F927E5D" w14:textId="77777777" w:rsidR="007A769A" w:rsidRPr="00C13584" w:rsidRDefault="007A769A" w:rsidP="009C42A7">
      <w:pPr>
        <w:spacing w:line="260" w:lineRule="atLeast"/>
        <w:jc w:val="both"/>
        <w:rPr>
          <w:rFonts w:eastAsia="Calibri" w:cs="Arial"/>
        </w:rPr>
      </w:pPr>
    </w:p>
    <w:p w14:paraId="6206BB88" w14:textId="77777777" w:rsidR="007A769A" w:rsidRPr="00C13584" w:rsidRDefault="007A769A" w:rsidP="009C42A7">
      <w:pPr>
        <w:spacing w:line="260" w:lineRule="atLeast"/>
        <w:jc w:val="both"/>
        <w:rPr>
          <w:rFonts w:eastAsia="Calibri" w:cs="Arial"/>
        </w:rPr>
      </w:pPr>
      <w:r w:rsidRPr="00C13584">
        <w:rPr>
          <w:rFonts w:eastAsia="Calibri" w:cs="Arial"/>
        </w:rPr>
        <w:t xml:space="preserve">Zavarovanje za dobro izvedbo pogodbenih obveznosti mora dobavitelj predložiti naročniku ob podpisu pogodbe oziroma najkasneje v roku 10 (desetih) dni od obojestranskega podpisa pogodbe, v višini </w:t>
      </w:r>
      <w:r w:rsidR="002438DB" w:rsidRPr="00C13584">
        <w:rPr>
          <w:rFonts w:eastAsia="Calibri" w:cs="Arial"/>
        </w:rPr>
        <w:t>4</w:t>
      </w:r>
      <w:r w:rsidR="00CE08B2" w:rsidRPr="00C13584">
        <w:rPr>
          <w:rFonts w:eastAsia="Calibri" w:cs="Arial"/>
        </w:rPr>
        <w:t> </w:t>
      </w:r>
      <w:r w:rsidRPr="00C13584">
        <w:rPr>
          <w:rFonts w:eastAsia="Calibri" w:cs="Arial"/>
        </w:rPr>
        <w:t>% (</w:t>
      </w:r>
      <w:r w:rsidR="002438DB" w:rsidRPr="00C13584">
        <w:rPr>
          <w:rFonts w:eastAsia="Calibri" w:cs="Arial"/>
        </w:rPr>
        <w:t>štirih</w:t>
      </w:r>
      <w:r w:rsidRPr="00C13584">
        <w:rPr>
          <w:rFonts w:eastAsia="Calibri" w:cs="Arial"/>
        </w:rPr>
        <w:t xml:space="preserve"> odstotkov) od </w:t>
      </w:r>
      <w:r w:rsidR="00103439">
        <w:rPr>
          <w:rFonts w:eastAsia="Calibri" w:cs="Arial"/>
        </w:rPr>
        <w:t xml:space="preserve">skupne </w:t>
      </w:r>
      <w:r w:rsidRPr="00C13584">
        <w:rPr>
          <w:rFonts w:eastAsia="Calibri" w:cs="Arial"/>
        </w:rPr>
        <w:t xml:space="preserve">pogodbene vrednosti z DDV. </w:t>
      </w:r>
      <w:r w:rsidR="00116789">
        <w:rPr>
          <w:rFonts w:eastAsia="Calibri" w:cs="Arial"/>
        </w:rPr>
        <w:t xml:space="preserve">Finančno zavarovanje za dobro izvedbo pogodbenih obveznosti mora veljati ves čas trajanja veljavnosti pogodbe in ne sme poteči pred rokom za izpolnitev izvajalčevih obveznosti. </w:t>
      </w:r>
      <w:r w:rsidR="00853092" w:rsidRPr="00C13584">
        <w:rPr>
          <w:rFonts w:eastAsia="Calibri" w:cs="Arial"/>
        </w:rPr>
        <w:t xml:space="preserve">Veljavnost zavarovanja za dobro izvedbo pogodbenih obveznosti mora </w:t>
      </w:r>
      <w:r w:rsidR="00784CF7">
        <w:rPr>
          <w:rFonts w:eastAsia="Calibri" w:cs="Arial"/>
        </w:rPr>
        <w:t>trajati</w:t>
      </w:r>
      <w:r w:rsidR="00853092" w:rsidRPr="00C13584">
        <w:rPr>
          <w:rFonts w:eastAsia="Calibri" w:cs="Arial"/>
        </w:rPr>
        <w:t xml:space="preserve"> še </w:t>
      </w:r>
      <w:r w:rsidR="00BE5D30">
        <w:rPr>
          <w:rFonts w:eastAsia="Calibri" w:cs="Arial"/>
        </w:rPr>
        <w:t>3</w:t>
      </w:r>
      <w:r w:rsidR="00853092" w:rsidRPr="00C13584">
        <w:rPr>
          <w:rFonts w:eastAsia="Calibri" w:cs="Arial"/>
        </w:rPr>
        <w:t>0 dni po preteku roka za dokončno izvedbo posla. Dokončna izvedba posla pomeni datum veljavnosti pogodbe.</w:t>
      </w:r>
    </w:p>
    <w:p w14:paraId="37553316" w14:textId="77777777" w:rsidR="007A769A" w:rsidRPr="00C13584" w:rsidRDefault="007A769A" w:rsidP="009C42A7">
      <w:pPr>
        <w:spacing w:line="260" w:lineRule="atLeast"/>
        <w:jc w:val="both"/>
        <w:rPr>
          <w:rFonts w:eastAsia="Calibri" w:cs="Arial"/>
        </w:rPr>
      </w:pPr>
    </w:p>
    <w:p w14:paraId="5A95B54C" w14:textId="77777777" w:rsidR="007A769A" w:rsidRPr="00C13584" w:rsidRDefault="001E116C" w:rsidP="009C42A7">
      <w:pPr>
        <w:spacing w:line="260" w:lineRule="atLeast"/>
        <w:jc w:val="both"/>
        <w:rPr>
          <w:rFonts w:eastAsia="Calibri" w:cs="Arial"/>
        </w:rPr>
      </w:pPr>
      <w:r w:rsidRPr="00C13584">
        <w:rPr>
          <w:rFonts w:eastAsia="Calibri" w:cs="Arial"/>
        </w:rPr>
        <w:t>V primeru sprememb pogodbe, ki bi vplivale na višino oziroma veljavnost zavarovanja, mora dobavitelj zavarovanje za dobro izvedbo pogodbenih obveznosti ustrezno spremeniti oziroma podaljšati njegovo veljavnost.</w:t>
      </w:r>
    </w:p>
    <w:p w14:paraId="3C590A70" w14:textId="77777777" w:rsidR="001E116C" w:rsidRPr="00C13584" w:rsidRDefault="001E116C" w:rsidP="009C42A7">
      <w:pPr>
        <w:spacing w:line="260" w:lineRule="atLeast"/>
        <w:jc w:val="both"/>
        <w:rPr>
          <w:rFonts w:eastAsia="Calibri" w:cs="Arial"/>
        </w:rPr>
      </w:pPr>
    </w:p>
    <w:p w14:paraId="3EF23EC2" w14:textId="77777777" w:rsidR="007A769A" w:rsidRPr="00C13584" w:rsidRDefault="007A769A" w:rsidP="009C42A7">
      <w:pPr>
        <w:spacing w:line="260" w:lineRule="atLeast"/>
        <w:jc w:val="both"/>
        <w:rPr>
          <w:rFonts w:eastAsia="Calibri" w:cs="Arial"/>
        </w:rPr>
      </w:pPr>
      <w:r w:rsidRPr="00C13584">
        <w:rPr>
          <w:rFonts w:eastAsia="Calibri" w:cs="Arial"/>
        </w:rPr>
        <w:t>Naročnik bo unovčil zavarovanje za dobro izvedbo pogodbenih obveznosti, v primeru če dobavitelj:</w:t>
      </w:r>
    </w:p>
    <w:p w14:paraId="6E5E6AAC" w14:textId="77777777" w:rsidR="001E116C" w:rsidRPr="00C13584" w:rsidRDefault="001E116C" w:rsidP="009C42A7">
      <w:pPr>
        <w:spacing w:line="260" w:lineRule="atLeast"/>
        <w:jc w:val="both"/>
        <w:rPr>
          <w:rFonts w:eastAsia="Calibri" w:cs="Arial"/>
        </w:rPr>
      </w:pPr>
    </w:p>
    <w:p w14:paraId="372F2C4A"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pričel izvajati svojih pogodbenih obveznosti v skladu z določili pogodbe ali</w:t>
      </w:r>
    </w:p>
    <w:p w14:paraId="27C2EAA0"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izpolnil svojih pogodbenih obveznosti v skladu z določili pogodbe ali</w:t>
      </w:r>
    </w:p>
    <w:p w14:paraId="7BAFCA7F"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pravočasno izpolnil svojih pogodbenih obveznosti v skladu z določili pogodbe ali</w:t>
      </w:r>
    </w:p>
    <w:p w14:paraId="21F86A31"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ne bo pravilno izpolnil svojih pogodbenih obveznosti v skladu z določili pogodbe  ali</w:t>
      </w:r>
    </w:p>
    <w:p w14:paraId="520E9D9C" w14:textId="77777777" w:rsidR="007A769A" w:rsidRPr="00C13584" w:rsidRDefault="007A769A" w:rsidP="009C42A7">
      <w:pPr>
        <w:numPr>
          <w:ilvl w:val="0"/>
          <w:numId w:val="12"/>
        </w:numPr>
        <w:spacing w:line="260" w:lineRule="atLeast"/>
        <w:jc w:val="both"/>
        <w:rPr>
          <w:rFonts w:eastAsia="Calibri" w:cs="Arial"/>
        </w:rPr>
      </w:pPr>
      <w:r w:rsidRPr="00C13584">
        <w:rPr>
          <w:rFonts w:eastAsia="Calibri" w:cs="Arial"/>
        </w:rPr>
        <w:t xml:space="preserve">bo prenehal izpolnjevati svoje pogodbene obveznosti v skladu z določili pogodbe. </w:t>
      </w:r>
    </w:p>
    <w:p w14:paraId="15C15246" w14:textId="77777777" w:rsidR="001E116C" w:rsidRPr="00C13584" w:rsidRDefault="001E116C" w:rsidP="009C42A7">
      <w:pPr>
        <w:spacing w:line="260" w:lineRule="atLeast"/>
        <w:jc w:val="both"/>
        <w:rPr>
          <w:rFonts w:eastAsia="Calibri" w:cs="Arial"/>
        </w:rPr>
      </w:pPr>
    </w:p>
    <w:p w14:paraId="347E10C9" w14:textId="77777777" w:rsidR="001E116C" w:rsidRPr="00C13584" w:rsidRDefault="001E116C" w:rsidP="009C42A7">
      <w:pPr>
        <w:spacing w:line="260" w:lineRule="atLeast"/>
        <w:jc w:val="both"/>
        <w:rPr>
          <w:rFonts w:eastAsia="Calibri" w:cs="Arial"/>
        </w:rPr>
      </w:pPr>
      <w:r w:rsidRPr="00C13584">
        <w:rPr>
          <w:rFonts w:eastAsia="Calibri" w:cs="Arial"/>
        </w:rPr>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p>
    <w:p w14:paraId="6356C230" w14:textId="77777777" w:rsidR="007A769A" w:rsidRPr="00C13584" w:rsidRDefault="007A769A" w:rsidP="009C42A7">
      <w:pPr>
        <w:spacing w:line="260" w:lineRule="atLeast"/>
        <w:jc w:val="both"/>
        <w:rPr>
          <w:rFonts w:eastAsia="Calibri" w:cs="Arial"/>
        </w:rPr>
      </w:pPr>
    </w:p>
    <w:p w14:paraId="12649D1B" w14:textId="77777777" w:rsidR="00C91A9B" w:rsidRPr="00C13584" w:rsidRDefault="007A769A" w:rsidP="009C42A7">
      <w:pPr>
        <w:spacing w:line="260" w:lineRule="atLeast"/>
        <w:jc w:val="both"/>
        <w:rPr>
          <w:rFonts w:eastAsia="Calibri" w:cs="Arial"/>
        </w:rPr>
      </w:pPr>
      <w:r w:rsidRPr="00C13584">
        <w:rPr>
          <w:rFonts w:eastAsia="Calibri" w:cs="Arial"/>
        </w:rPr>
        <w:t xml:space="preserve">V primerih zamud ali kršitev, za katere je tej pogodbi določena pogodbena kazen, se prvenstveno obračuna pogodbena kazen na način določen v </w:t>
      </w:r>
      <w:r w:rsidR="00DC2F3D" w:rsidRPr="00C13584">
        <w:rPr>
          <w:rFonts w:eastAsia="Calibri" w:cs="Arial"/>
        </w:rPr>
        <w:t>naslednjem</w:t>
      </w:r>
      <w:r w:rsidRPr="00C13584">
        <w:rPr>
          <w:rFonts w:eastAsia="Calibri" w:cs="Arial"/>
        </w:rPr>
        <w:t xml:space="preserve"> členu te pogodbe, zavarovanje za dobro izvedbo pogodbenih obveznosti pa se lahko unovči ob nadaljevanju zamude ali kršitve.</w:t>
      </w:r>
    </w:p>
    <w:p w14:paraId="38EBDD57" w14:textId="77777777" w:rsidR="007A769A" w:rsidRPr="00C13584" w:rsidRDefault="007A769A" w:rsidP="009C42A7">
      <w:pPr>
        <w:spacing w:line="260" w:lineRule="atLeast"/>
        <w:jc w:val="both"/>
        <w:rPr>
          <w:rFonts w:eastAsia="Calibri" w:cs="Arial"/>
        </w:rPr>
      </w:pPr>
    </w:p>
    <w:p w14:paraId="04B5DBD4" w14:textId="77777777" w:rsidR="00EA1C5A" w:rsidRPr="00C13584" w:rsidRDefault="00EA1C5A" w:rsidP="009C42A7">
      <w:pPr>
        <w:pStyle w:val="BodyText23"/>
        <w:spacing w:line="260" w:lineRule="atLeast"/>
        <w:rPr>
          <w:rFonts w:ascii="Arial" w:hAnsi="Arial" w:cs="Arial"/>
          <w:sz w:val="20"/>
          <w:szCs w:val="24"/>
          <w:lang w:eastAsia="en-US"/>
        </w:rPr>
      </w:pPr>
    </w:p>
    <w:p w14:paraId="4FBF0A7D" w14:textId="77777777" w:rsidR="007877AC" w:rsidRPr="00C13584" w:rsidRDefault="008045B2" w:rsidP="009C42A7">
      <w:pPr>
        <w:pStyle w:val="Naslov1"/>
        <w:spacing w:line="260" w:lineRule="atLeast"/>
        <w:ind w:left="357" w:hanging="357"/>
      </w:pPr>
      <w:r>
        <w:t>VARNOSTNE DOLOČBE</w:t>
      </w:r>
    </w:p>
    <w:p w14:paraId="6F023945"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435C006E" w14:textId="77777777" w:rsidR="009B69F5" w:rsidRPr="00C13584" w:rsidRDefault="002F0AF5"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w:t>
      </w:r>
      <w:r w:rsidR="009B69F5" w:rsidRPr="00C13584">
        <w:rPr>
          <w:rFonts w:cs="Arial"/>
          <w:color w:val="000000"/>
          <w:szCs w:val="20"/>
        </w:rPr>
        <w:t>len</w:t>
      </w:r>
    </w:p>
    <w:p w14:paraId="3B89593F" w14:textId="77777777" w:rsidR="002F0AF5" w:rsidRPr="00C13584" w:rsidRDefault="002F0AF5" w:rsidP="002F0AF5"/>
    <w:p w14:paraId="05FF890A" w14:textId="77777777" w:rsidR="00B453AD" w:rsidRPr="00C13584" w:rsidRDefault="00B453AD" w:rsidP="009C42A7">
      <w:pPr>
        <w:pStyle w:val="BodyText23"/>
        <w:spacing w:line="260" w:lineRule="atLeast"/>
        <w:rPr>
          <w:rFonts w:ascii="Arial" w:hAnsi="Arial" w:cs="Arial"/>
          <w:sz w:val="20"/>
        </w:rPr>
      </w:pPr>
    </w:p>
    <w:p w14:paraId="3738F57D" w14:textId="77777777"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 xml:space="preserve">Vse pogodbene obveznosti bo </w:t>
      </w:r>
      <w:r w:rsidR="004167A2" w:rsidRPr="00C13584">
        <w:rPr>
          <w:rFonts w:ascii="Arial" w:hAnsi="Arial" w:cs="Arial"/>
          <w:sz w:val="20"/>
        </w:rPr>
        <w:t>dobavitelj</w:t>
      </w:r>
      <w:r w:rsidRPr="00C13584">
        <w:rPr>
          <w:rFonts w:ascii="Arial" w:hAnsi="Arial" w:cs="Arial"/>
          <w:sz w:val="20"/>
        </w:rPr>
        <w:t xml:space="preserve"> izvajal le v dogovorjenih časovnih okvirih in s soglasjem ter vednostjo naročnika. </w:t>
      </w:r>
    </w:p>
    <w:p w14:paraId="1F2E805F" w14:textId="77777777" w:rsidR="00B453AD" w:rsidRPr="00C13584" w:rsidRDefault="00B453AD" w:rsidP="009C42A7">
      <w:pPr>
        <w:pStyle w:val="BodyText23"/>
        <w:spacing w:line="260" w:lineRule="atLeast"/>
        <w:rPr>
          <w:rFonts w:ascii="Arial" w:hAnsi="Arial" w:cs="Arial"/>
          <w:sz w:val="20"/>
        </w:rPr>
      </w:pPr>
    </w:p>
    <w:p w14:paraId="55FF8CAF" w14:textId="0B77F991" w:rsidR="00B453AD" w:rsidRPr="00C13584" w:rsidRDefault="00B453AD" w:rsidP="009C42A7">
      <w:pPr>
        <w:pStyle w:val="BodyText23"/>
        <w:spacing w:line="260" w:lineRule="atLeast"/>
        <w:rPr>
          <w:rFonts w:ascii="Arial" w:hAnsi="Arial" w:cs="Arial"/>
          <w:sz w:val="20"/>
        </w:rPr>
      </w:pPr>
      <w:r w:rsidRPr="00C13584">
        <w:rPr>
          <w:rFonts w:ascii="Arial" w:hAnsi="Arial" w:cs="Arial"/>
          <w:sz w:val="20"/>
        </w:rPr>
        <w:t>Za morebitne kršitve obveznosti</w:t>
      </w:r>
      <w:r w:rsidR="00D10D86">
        <w:rPr>
          <w:rFonts w:ascii="Arial" w:hAnsi="Arial" w:cs="Arial"/>
          <w:sz w:val="20"/>
        </w:rPr>
        <w:t xml:space="preserve"> </w:t>
      </w:r>
      <w:r w:rsidRPr="00C13584">
        <w:rPr>
          <w:rFonts w:ascii="Arial" w:hAnsi="Arial" w:cs="Arial"/>
          <w:sz w:val="20"/>
        </w:rPr>
        <w:t xml:space="preserve">je </w:t>
      </w:r>
      <w:r w:rsidR="004167A2" w:rsidRPr="00C13584">
        <w:rPr>
          <w:rFonts w:ascii="Arial" w:hAnsi="Arial" w:cs="Arial"/>
          <w:sz w:val="20"/>
        </w:rPr>
        <w:t>dobavitelj</w:t>
      </w:r>
      <w:r w:rsidRPr="00C13584">
        <w:rPr>
          <w:rFonts w:ascii="Arial" w:hAnsi="Arial" w:cs="Arial"/>
          <w:sz w:val="20"/>
        </w:rPr>
        <w:t xml:space="preserve"> odškodninsko odgovoren.</w:t>
      </w:r>
    </w:p>
    <w:p w14:paraId="47C4FD0D" w14:textId="77777777" w:rsidR="00B453AD" w:rsidRPr="00C13584" w:rsidRDefault="00B453AD" w:rsidP="009C42A7">
      <w:pPr>
        <w:pStyle w:val="BodyText23"/>
        <w:spacing w:line="260" w:lineRule="atLeast"/>
        <w:rPr>
          <w:rFonts w:ascii="Arial" w:hAnsi="Arial" w:cs="Arial"/>
          <w:sz w:val="20"/>
        </w:rPr>
      </w:pPr>
    </w:p>
    <w:p w14:paraId="2C5B1134" w14:textId="77777777" w:rsidR="00B453AD" w:rsidRPr="00C13584" w:rsidRDefault="00B453AD"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b/>
          <w:sz w:val="20"/>
        </w:rPr>
      </w:pPr>
    </w:p>
    <w:p w14:paraId="0EB375EA" w14:textId="77777777" w:rsidR="004054C7" w:rsidRPr="00C13584" w:rsidRDefault="004054C7" w:rsidP="009C42A7">
      <w:pPr>
        <w:suppressAutoHyphens/>
        <w:overflowPunct w:val="0"/>
        <w:autoSpaceDE w:val="0"/>
        <w:spacing w:line="260" w:lineRule="atLeast"/>
        <w:jc w:val="both"/>
        <w:rPr>
          <w:rFonts w:cs="Arial"/>
          <w:szCs w:val="20"/>
          <w:lang w:eastAsia="zh-CN"/>
        </w:rPr>
      </w:pPr>
    </w:p>
    <w:p w14:paraId="15BF4E7A" w14:textId="77777777" w:rsidR="00B951BC" w:rsidRPr="00C13584" w:rsidRDefault="00B951BC" w:rsidP="009C42A7">
      <w:pPr>
        <w:pStyle w:val="Naslov1"/>
        <w:spacing w:line="260" w:lineRule="atLeast"/>
        <w:ind w:left="357" w:hanging="357"/>
      </w:pPr>
      <w:r w:rsidRPr="00C13584">
        <w:t>SKRBNIK POGODBE</w:t>
      </w:r>
    </w:p>
    <w:p w14:paraId="67326833" w14:textId="77777777" w:rsidR="00B951BC" w:rsidRPr="00C13584" w:rsidRDefault="00B951BC"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3D44A1E" w14:textId="77777777"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522C0F5A" w14:textId="77777777" w:rsidR="0075414A" w:rsidRDefault="0075414A" w:rsidP="009C42A7">
      <w:pPr>
        <w:numPr>
          <w:ilvl w:val="12"/>
          <w:numId w:val="0"/>
        </w:numPr>
        <w:spacing w:line="260" w:lineRule="atLeast"/>
        <w:jc w:val="both"/>
        <w:rPr>
          <w:rFonts w:cs="Arial"/>
          <w:szCs w:val="20"/>
        </w:rPr>
      </w:pPr>
    </w:p>
    <w:p w14:paraId="7F55E135" w14:textId="77777777" w:rsidR="00B951BC" w:rsidRDefault="00B951BC" w:rsidP="009C42A7">
      <w:pPr>
        <w:numPr>
          <w:ilvl w:val="12"/>
          <w:numId w:val="0"/>
        </w:numPr>
        <w:spacing w:line="260" w:lineRule="atLeast"/>
        <w:jc w:val="both"/>
        <w:rPr>
          <w:rFonts w:cs="Arial"/>
          <w:szCs w:val="20"/>
        </w:rPr>
      </w:pPr>
      <w:r w:rsidRPr="00C13584">
        <w:rPr>
          <w:rFonts w:cs="Arial"/>
          <w:szCs w:val="20"/>
        </w:rPr>
        <w:t xml:space="preserve">Skrbnik te pogodbe je na strani naročnika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00F67EC5">
        <w:rPr>
          <w:rFonts w:cs="Arial"/>
          <w:szCs w:val="20"/>
        </w:rPr>
        <w:t xml:space="preserve"> </w:t>
      </w:r>
      <w:r w:rsidRPr="00C13584">
        <w:rPr>
          <w:rFonts w:cs="Arial"/>
          <w:szCs w:val="20"/>
        </w:rPr>
        <w:t xml:space="preserve">in na strani </w:t>
      </w:r>
      <w:r w:rsidR="000E55C9" w:rsidRPr="00C13584">
        <w:rPr>
          <w:rFonts w:cs="Arial"/>
          <w:szCs w:val="20"/>
        </w:rPr>
        <w:t>dobavitelja</w:t>
      </w:r>
      <w:r w:rsidRPr="00C13584">
        <w:rPr>
          <w:rFonts w:cs="Arial"/>
          <w:szCs w:val="20"/>
        </w:rPr>
        <w:t xml:space="preserve"> </w:t>
      </w:r>
      <w:r w:rsidRPr="00C13584">
        <w:rPr>
          <w:rFonts w:cs="Arial"/>
          <w:szCs w:val="20"/>
        </w:rPr>
        <w:fldChar w:fldCharType="begin">
          <w:ffData>
            <w:name w:val="Besedilo15"/>
            <w:enabled/>
            <w:calcOnExit w:val="0"/>
            <w:textInput/>
          </w:ffData>
        </w:fldChar>
      </w:r>
      <w:r w:rsidRPr="00C13584">
        <w:rPr>
          <w:rFonts w:cs="Arial"/>
          <w:szCs w:val="20"/>
        </w:rPr>
        <w:instrText xml:space="preserve"> FORMTEXT </w:instrText>
      </w:r>
      <w:r w:rsidRPr="00C13584">
        <w:rPr>
          <w:rFonts w:cs="Arial"/>
          <w:szCs w:val="20"/>
        </w:rPr>
      </w:r>
      <w:r w:rsidRPr="00C13584">
        <w:rPr>
          <w:rFonts w:cs="Arial"/>
          <w:szCs w:val="20"/>
        </w:rPr>
        <w:fldChar w:fldCharType="separate"/>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t> </w:t>
      </w:r>
      <w:r w:rsidRPr="00C13584">
        <w:rPr>
          <w:rFonts w:cs="Arial"/>
          <w:szCs w:val="20"/>
        </w:rPr>
        <w:fldChar w:fldCharType="end"/>
      </w:r>
      <w:r w:rsidRPr="00C13584">
        <w:rPr>
          <w:rFonts w:cs="Arial"/>
          <w:szCs w:val="20"/>
        </w:rPr>
        <w:t>.</w:t>
      </w:r>
    </w:p>
    <w:p w14:paraId="1CADB594" w14:textId="77777777" w:rsidR="0075414A" w:rsidRPr="00C13584" w:rsidRDefault="0075414A" w:rsidP="009C42A7">
      <w:pPr>
        <w:numPr>
          <w:ilvl w:val="12"/>
          <w:numId w:val="0"/>
        </w:numPr>
        <w:spacing w:line="260" w:lineRule="atLeast"/>
        <w:jc w:val="both"/>
        <w:rPr>
          <w:rFonts w:cs="Arial"/>
          <w:szCs w:val="20"/>
        </w:rPr>
      </w:pPr>
    </w:p>
    <w:p w14:paraId="4F1BA40A" w14:textId="77777777" w:rsidR="00B951BC" w:rsidRPr="00C13584" w:rsidRDefault="00B951BC" w:rsidP="009C42A7">
      <w:pPr>
        <w:numPr>
          <w:ilvl w:val="12"/>
          <w:numId w:val="0"/>
        </w:numPr>
        <w:spacing w:line="260" w:lineRule="atLeast"/>
        <w:rPr>
          <w:rFonts w:cs="Arial"/>
          <w:szCs w:val="20"/>
        </w:rPr>
      </w:pPr>
    </w:p>
    <w:p w14:paraId="7270F317" w14:textId="77777777" w:rsidR="003F3348" w:rsidRPr="00C13584" w:rsidRDefault="005A4F52" w:rsidP="009C42A7">
      <w:pPr>
        <w:pStyle w:val="Naslov1"/>
        <w:spacing w:line="260" w:lineRule="atLeast"/>
        <w:ind w:left="357" w:hanging="357"/>
      </w:pPr>
      <w:r w:rsidRPr="00C13584">
        <w:t>POSEBNE IN KONČNE DOLOČBE</w:t>
      </w:r>
    </w:p>
    <w:p w14:paraId="722AA2ED" w14:textId="77777777" w:rsidR="00030837" w:rsidRPr="00C13584" w:rsidRDefault="00030837" w:rsidP="009C42A7">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68B95BC0" w14:textId="77777777" w:rsidR="005A4F52" w:rsidRPr="00C13584" w:rsidRDefault="005A4F52"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2A01C61E" w14:textId="77777777" w:rsidR="00B951BC" w:rsidRPr="00C13584" w:rsidRDefault="00B951BC" w:rsidP="009C42A7">
      <w:pPr>
        <w:numPr>
          <w:ilvl w:val="12"/>
          <w:numId w:val="0"/>
        </w:numPr>
        <w:spacing w:line="260" w:lineRule="atLeast"/>
        <w:jc w:val="both"/>
        <w:rPr>
          <w:rFonts w:cs="Arial"/>
          <w:szCs w:val="20"/>
        </w:rPr>
      </w:pPr>
    </w:p>
    <w:p w14:paraId="211A3FEC" w14:textId="3B24CD6E" w:rsidR="00B951BC" w:rsidRPr="00C13584" w:rsidRDefault="00B951BC" w:rsidP="009C42A7">
      <w:pPr>
        <w:spacing w:line="260" w:lineRule="atLeast"/>
        <w:jc w:val="both"/>
        <w:rPr>
          <w:rFonts w:cs="Arial"/>
          <w:szCs w:val="20"/>
        </w:rPr>
      </w:pPr>
      <w:r w:rsidRPr="00C13584">
        <w:rPr>
          <w:rFonts w:cs="Arial"/>
          <w:szCs w:val="20"/>
        </w:rPr>
        <w:t>Strank</w:t>
      </w:r>
      <w:r w:rsidR="00EA6AAF">
        <w:rPr>
          <w:rFonts w:cs="Arial"/>
          <w:szCs w:val="20"/>
        </w:rPr>
        <w:t>i</w:t>
      </w:r>
      <w:r w:rsidRPr="00C13584">
        <w:rPr>
          <w:rFonts w:cs="Arial"/>
          <w:szCs w:val="20"/>
        </w:rPr>
        <w:t xml:space="preserve"> te pogodbe s</w:t>
      </w:r>
      <w:r w:rsidR="00EA6AAF">
        <w:rPr>
          <w:rFonts w:cs="Arial"/>
          <w:szCs w:val="20"/>
        </w:rPr>
        <w:t>ta</w:t>
      </w:r>
      <w:r w:rsidRPr="00C13584">
        <w:rPr>
          <w:rFonts w:cs="Arial"/>
          <w:szCs w:val="20"/>
        </w:rPr>
        <w:t xml:space="preserve"> sporazumn</w:t>
      </w:r>
      <w:r w:rsidR="00EA6AAF">
        <w:rPr>
          <w:rFonts w:cs="Arial"/>
          <w:szCs w:val="20"/>
        </w:rPr>
        <w:t>i,</w:t>
      </w:r>
      <w:r w:rsidRPr="00C13584">
        <w:rPr>
          <w:rFonts w:cs="Arial"/>
          <w:szCs w:val="20"/>
        </w:rPr>
        <w:t xml:space="preserve"> da začne pogodba veljati z dnem</w:t>
      </w:r>
      <w:r w:rsidR="001857A5">
        <w:rPr>
          <w:rFonts w:cs="Arial"/>
          <w:szCs w:val="20"/>
        </w:rPr>
        <w:t>,</w:t>
      </w:r>
      <w:r w:rsidRPr="00C13584">
        <w:rPr>
          <w:rFonts w:cs="Arial"/>
          <w:szCs w:val="20"/>
        </w:rPr>
        <w:t xml:space="preserve"> </w:t>
      </w:r>
      <w:r w:rsidR="001857A5" w:rsidRPr="001857A5">
        <w:rPr>
          <w:rFonts w:cs="Arial"/>
          <w:szCs w:val="20"/>
        </w:rPr>
        <w:t>ko jo podpiše zadnja pogodbena stranka</w:t>
      </w:r>
      <w:r w:rsidRPr="00C13584">
        <w:rPr>
          <w:rFonts w:cs="Arial"/>
          <w:szCs w:val="20"/>
        </w:rPr>
        <w:t>, pod pogojem, da dobavitelj naročniku izroči zavarovanje za dobro izvedbo pogodbenih obveznosti iz te pogodbe</w:t>
      </w:r>
      <w:r w:rsidR="00354238">
        <w:rPr>
          <w:rFonts w:cs="Arial"/>
          <w:szCs w:val="20"/>
        </w:rPr>
        <w:t xml:space="preserve"> in velja </w:t>
      </w:r>
      <w:r w:rsidR="00100CC8">
        <w:rPr>
          <w:rFonts w:cs="Arial"/>
          <w:szCs w:val="20"/>
        </w:rPr>
        <w:t>do izpolnitve pogodbenih obveznosti obeh strank</w:t>
      </w:r>
      <w:r w:rsidRPr="00C13584">
        <w:rPr>
          <w:rFonts w:cs="Arial"/>
          <w:szCs w:val="20"/>
        </w:rPr>
        <w:t>.</w:t>
      </w:r>
    </w:p>
    <w:p w14:paraId="0712FE1B" w14:textId="77777777" w:rsidR="00B951BC" w:rsidRPr="00C13584" w:rsidRDefault="00B951BC" w:rsidP="009C42A7">
      <w:pPr>
        <w:spacing w:line="260" w:lineRule="atLeast"/>
        <w:jc w:val="both"/>
        <w:rPr>
          <w:rFonts w:cs="Arial"/>
          <w:szCs w:val="20"/>
        </w:rPr>
      </w:pPr>
    </w:p>
    <w:p w14:paraId="7EAAFC37" w14:textId="77777777" w:rsidR="001C2519" w:rsidRPr="00C13584" w:rsidRDefault="001C2519" w:rsidP="009C42A7">
      <w:pPr>
        <w:numPr>
          <w:ilvl w:val="12"/>
          <w:numId w:val="0"/>
        </w:numPr>
        <w:spacing w:line="260" w:lineRule="atLeast"/>
        <w:jc w:val="both"/>
        <w:rPr>
          <w:rFonts w:cs="Arial"/>
          <w:szCs w:val="20"/>
        </w:rPr>
      </w:pPr>
    </w:p>
    <w:p w14:paraId="009AC2D8" w14:textId="77777777" w:rsidR="00B951BC" w:rsidRPr="00C13584" w:rsidRDefault="00B951BC"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4C318B7F" w14:textId="77777777" w:rsidR="00B951BC" w:rsidRPr="00C13584" w:rsidRDefault="00B951BC" w:rsidP="009C42A7">
      <w:pPr>
        <w:numPr>
          <w:ilvl w:val="12"/>
          <w:numId w:val="0"/>
        </w:numPr>
        <w:spacing w:line="260" w:lineRule="atLeast"/>
        <w:jc w:val="both"/>
        <w:rPr>
          <w:rFonts w:cs="Arial"/>
          <w:szCs w:val="20"/>
        </w:rPr>
      </w:pPr>
    </w:p>
    <w:p w14:paraId="23C1555D"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Ta pogodba je sklenjena pod razveznim pogojem, ki se uresniči v primeru izpolnitve ene od naslednjih okoliščin:</w:t>
      </w:r>
    </w:p>
    <w:p w14:paraId="4AF4A800" w14:textId="77777777" w:rsidR="00B951BC" w:rsidRPr="00C13584" w:rsidRDefault="00B951BC" w:rsidP="009C42A7">
      <w:pPr>
        <w:numPr>
          <w:ilvl w:val="0"/>
          <w:numId w:val="11"/>
        </w:numPr>
        <w:spacing w:line="260" w:lineRule="atLeast"/>
        <w:jc w:val="both"/>
        <w:rPr>
          <w:rFonts w:cs="Arial"/>
          <w:szCs w:val="20"/>
        </w:rPr>
      </w:pPr>
      <w:r w:rsidRPr="00C13584">
        <w:rPr>
          <w:rFonts w:cs="Arial"/>
          <w:szCs w:val="20"/>
        </w:rPr>
        <w:t xml:space="preserve">če bo naročnik seznanjen, da je sodišče s pravnomočno odločitvijo ugotovilo kršitev obveznosti delovne, okoljske ali socialne zakonodaje s strani dobavitelja ali </w:t>
      </w:r>
    </w:p>
    <w:p w14:paraId="26DDF253" w14:textId="77777777" w:rsidR="00B951BC" w:rsidRPr="00C13584" w:rsidRDefault="00B951BC" w:rsidP="009C42A7">
      <w:pPr>
        <w:numPr>
          <w:ilvl w:val="0"/>
          <w:numId w:val="11"/>
        </w:numPr>
        <w:spacing w:line="260" w:lineRule="atLeast"/>
        <w:jc w:val="both"/>
        <w:rPr>
          <w:rFonts w:cs="Arial"/>
          <w:szCs w:val="20"/>
        </w:rPr>
      </w:pPr>
      <w:r w:rsidRPr="00C13584">
        <w:rPr>
          <w:rFonts w:cs="Arial"/>
          <w:szCs w:val="20"/>
        </w:rPr>
        <w:t>če bo naročnik seznanjen, da je pristojni državni organ pri dobavitelju v času izvajanja pogodbe ugotovil najmanj dve kršitvi v zvezi s:</w:t>
      </w:r>
    </w:p>
    <w:p w14:paraId="2BA62A54"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plačilom za delo, </w:t>
      </w:r>
    </w:p>
    <w:p w14:paraId="20B299A1"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delovnim časom, </w:t>
      </w:r>
    </w:p>
    <w:p w14:paraId="7EBC8968"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počitki, </w:t>
      </w:r>
    </w:p>
    <w:p w14:paraId="21F04568" w14:textId="77777777" w:rsidR="00B951BC" w:rsidRPr="00C13584" w:rsidRDefault="00B951BC" w:rsidP="009C42A7">
      <w:pPr>
        <w:numPr>
          <w:ilvl w:val="1"/>
          <w:numId w:val="11"/>
        </w:numPr>
        <w:spacing w:line="260" w:lineRule="atLeast"/>
        <w:jc w:val="both"/>
        <w:rPr>
          <w:rFonts w:cs="Arial"/>
          <w:szCs w:val="20"/>
        </w:rPr>
      </w:pPr>
      <w:r w:rsidRPr="00C13584">
        <w:rPr>
          <w:rFonts w:cs="Arial"/>
          <w:szCs w:val="20"/>
        </w:rPr>
        <w:t xml:space="preserve">opravljanjem dela na podlagi pogodb civilnega prava kljub obstoju elementov delovnega razmerja ali v zvezi z zaposlovanjem na črno </w:t>
      </w:r>
    </w:p>
    <w:p w14:paraId="19A36C8B"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in za kateri mu je bila s pravnomočno odločitvijo ali več pravnomočnimi odločitvami izrečena globa za prekršek,</w:t>
      </w:r>
    </w:p>
    <w:p w14:paraId="2D87C818"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 xml:space="preserve">in pod pogojem, da je od seznanitve s kršitvijo in do izteka veljavnosti pogodbe še najmanj šest mesecev, na način določen v </w:t>
      </w:r>
      <w:r w:rsidRPr="00C13584">
        <w:rPr>
          <w:rFonts w:cs="Arial"/>
          <w:iCs/>
          <w:szCs w:val="20"/>
        </w:rPr>
        <w:t>skladu s 94. členom ZJN-3</w:t>
      </w:r>
      <w:r w:rsidRPr="00C13584">
        <w:rPr>
          <w:rFonts w:cs="Arial"/>
          <w:szCs w:val="20"/>
        </w:rPr>
        <w:t xml:space="preserve"> in določili te pogodbe v roku 30 dni od seznanitve s kršitvijo. </w:t>
      </w:r>
    </w:p>
    <w:p w14:paraId="4D141204" w14:textId="77777777" w:rsidR="00B951BC" w:rsidRPr="00C13584" w:rsidRDefault="00B951BC" w:rsidP="009C42A7">
      <w:pPr>
        <w:numPr>
          <w:ilvl w:val="12"/>
          <w:numId w:val="0"/>
        </w:numPr>
        <w:spacing w:line="260" w:lineRule="atLeast"/>
        <w:jc w:val="both"/>
        <w:rPr>
          <w:rFonts w:cs="Arial"/>
          <w:szCs w:val="20"/>
        </w:rPr>
      </w:pPr>
    </w:p>
    <w:p w14:paraId="1604005E"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28ED29E" w14:textId="77777777" w:rsidR="00B951BC" w:rsidRPr="00C13584" w:rsidRDefault="00B951BC" w:rsidP="009C42A7">
      <w:pPr>
        <w:numPr>
          <w:ilvl w:val="12"/>
          <w:numId w:val="0"/>
        </w:numPr>
        <w:spacing w:line="260" w:lineRule="atLeast"/>
        <w:jc w:val="both"/>
        <w:rPr>
          <w:rFonts w:cs="Arial"/>
          <w:szCs w:val="20"/>
        </w:rPr>
      </w:pPr>
    </w:p>
    <w:p w14:paraId="2C32C147" w14:textId="77777777" w:rsidR="00B951BC" w:rsidRPr="00C13584" w:rsidRDefault="00B951BC" w:rsidP="009C42A7">
      <w:pPr>
        <w:numPr>
          <w:ilvl w:val="12"/>
          <w:numId w:val="0"/>
        </w:numPr>
        <w:spacing w:line="260" w:lineRule="atLeast"/>
        <w:jc w:val="both"/>
        <w:rPr>
          <w:rFonts w:cs="Arial"/>
          <w:szCs w:val="20"/>
        </w:rPr>
      </w:pPr>
      <w:r w:rsidRPr="00C13584">
        <w:rPr>
          <w:rFonts w:cs="Arial"/>
          <w:szCs w:val="20"/>
        </w:rPr>
        <w:t>Če naročnik v roku 30 dni od seznanitve s kršitvijo ne začne novega postopka javnega naročila, se šteje, da je pogodba razvezana trideseti dan od seznanitve s kršitvijo.</w:t>
      </w:r>
    </w:p>
    <w:p w14:paraId="322D9E61" w14:textId="77777777" w:rsidR="00B951BC" w:rsidRPr="00C13584" w:rsidRDefault="00B951BC" w:rsidP="009C42A7">
      <w:pPr>
        <w:numPr>
          <w:ilvl w:val="12"/>
          <w:numId w:val="0"/>
        </w:numPr>
        <w:spacing w:line="260" w:lineRule="atLeast"/>
        <w:jc w:val="both"/>
        <w:rPr>
          <w:rFonts w:cs="Arial"/>
          <w:szCs w:val="20"/>
        </w:rPr>
      </w:pPr>
    </w:p>
    <w:p w14:paraId="1B21C40F" w14:textId="77777777" w:rsidR="006845B0" w:rsidRPr="00C13584" w:rsidRDefault="006845B0"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96B3E99" w14:textId="77777777" w:rsidR="006845B0" w:rsidRPr="00C13584" w:rsidRDefault="006845B0" w:rsidP="009C42A7">
      <w:pPr>
        <w:numPr>
          <w:ilvl w:val="12"/>
          <w:numId w:val="0"/>
        </w:numPr>
        <w:spacing w:line="260" w:lineRule="atLeast"/>
        <w:jc w:val="both"/>
        <w:rPr>
          <w:rFonts w:cs="Arial"/>
          <w:szCs w:val="20"/>
        </w:rPr>
      </w:pPr>
    </w:p>
    <w:p w14:paraId="224D7AE8" w14:textId="77777777" w:rsidR="006845B0" w:rsidRPr="00C13584" w:rsidRDefault="006845B0" w:rsidP="009C42A7">
      <w:pPr>
        <w:spacing w:line="260" w:lineRule="atLeast"/>
        <w:jc w:val="both"/>
        <w:rPr>
          <w:rFonts w:cs="Arial"/>
          <w:szCs w:val="20"/>
        </w:rPr>
      </w:pPr>
      <w:r w:rsidRPr="00C13584">
        <w:rPr>
          <w:rFonts w:cs="Arial"/>
          <w:szCs w:val="20"/>
        </w:rPr>
        <w:t xml:space="preserve">Naročnik lahko odstopi od pogodbe. Odstopni rok je </w:t>
      </w:r>
      <w:r w:rsidR="00DE0DB5">
        <w:rPr>
          <w:rFonts w:cs="Arial"/>
          <w:szCs w:val="20"/>
        </w:rPr>
        <w:t>1</w:t>
      </w:r>
      <w:r w:rsidRPr="00C13584">
        <w:rPr>
          <w:rFonts w:cs="Arial"/>
          <w:szCs w:val="20"/>
        </w:rPr>
        <w:t xml:space="preserve"> (</w:t>
      </w:r>
      <w:r w:rsidR="00DE0DB5">
        <w:rPr>
          <w:rFonts w:cs="Arial"/>
          <w:szCs w:val="20"/>
        </w:rPr>
        <w:t>en</w:t>
      </w:r>
      <w:r w:rsidRPr="00C13584">
        <w:rPr>
          <w:rFonts w:cs="Arial"/>
          <w:szCs w:val="20"/>
        </w:rPr>
        <w:t>) mesec. Odstop mora biti pisen.</w:t>
      </w:r>
    </w:p>
    <w:p w14:paraId="1170CB8F" w14:textId="77777777" w:rsidR="006845B0" w:rsidRPr="00C13584" w:rsidRDefault="006845B0" w:rsidP="009C42A7">
      <w:pPr>
        <w:numPr>
          <w:ilvl w:val="12"/>
          <w:numId w:val="0"/>
        </w:numPr>
        <w:spacing w:line="260" w:lineRule="atLeast"/>
        <w:jc w:val="both"/>
        <w:rPr>
          <w:rFonts w:cs="Arial"/>
          <w:szCs w:val="20"/>
        </w:rPr>
      </w:pPr>
    </w:p>
    <w:p w14:paraId="2F3DE60C" w14:textId="77777777" w:rsidR="006845B0" w:rsidRPr="00C13584" w:rsidRDefault="006845B0" w:rsidP="009C42A7">
      <w:pPr>
        <w:pStyle w:val="pogodbaleni"/>
        <w:numPr>
          <w:ilvl w:val="0"/>
          <w:numId w:val="8"/>
        </w:numPr>
        <w:spacing w:before="0" w:after="0" w:line="260" w:lineRule="atLeast"/>
        <w:ind w:left="360"/>
        <w:rPr>
          <w:rFonts w:cs="Arial"/>
          <w:color w:val="000000"/>
          <w:szCs w:val="20"/>
        </w:rPr>
      </w:pPr>
      <w:bookmarkStart w:id="3" w:name="_Hlk11326944"/>
      <w:r w:rsidRPr="00C13584">
        <w:rPr>
          <w:rFonts w:cs="Arial"/>
          <w:color w:val="000000"/>
          <w:szCs w:val="20"/>
        </w:rPr>
        <w:t>člen</w:t>
      </w:r>
    </w:p>
    <w:bookmarkEnd w:id="3"/>
    <w:p w14:paraId="74AF1D91" w14:textId="77777777" w:rsidR="006845B0" w:rsidRPr="00C13584" w:rsidRDefault="006845B0" w:rsidP="009C42A7">
      <w:pPr>
        <w:spacing w:line="260" w:lineRule="atLeast"/>
        <w:jc w:val="both"/>
        <w:rPr>
          <w:rFonts w:cs="Arial"/>
          <w:szCs w:val="20"/>
        </w:rPr>
      </w:pPr>
    </w:p>
    <w:p w14:paraId="7D0E4141" w14:textId="77777777" w:rsidR="006845B0" w:rsidRPr="00C13584" w:rsidRDefault="006845B0" w:rsidP="009C42A7">
      <w:pPr>
        <w:spacing w:line="260" w:lineRule="atLeast"/>
        <w:jc w:val="both"/>
        <w:rPr>
          <w:rFonts w:cs="Arial"/>
          <w:szCs w:val="20"/>
        </w:rPr>
      </w:pPr>
      <w:r w:rsidRPr="00C13584">
        <w:rPr>
          <w:rFonts w:cs="Arial"/>
          <w:szCs w:val="20"/>
        </w:rPr>
        <w:t>Med veljavnostjo te pogodbe lahko naročnik ne glede na določbe zakona, ki ureja obligacijska razmerja, odstopi od pogodbe v naslednjih okoliščinah:</w:t>
      </w:r>
    </w:p>
    <w:p w14:paraId="26EA44F0"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javno naročilo je bilo bistveno spremenjeno, kar terja nov postopek javnega naročanja,</w:t>
      </w:r>
    </w:p>
    <w:p w14:paraId="04637B71" w14:textId="77777777"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77833FC4" w14:textId="52180D02" w:rsidR="006845B0" w:rsidRPr="00C13584" w:rsidRDefault="006845B0"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zaradi hudih kršitev obveznosti iz Pogodbe o Evropski uniji, Pogodbe o delovanju Evropske unije in Zakona o javnem naročanju (Uradni list RS, št. 91/15</w:t>
      </w:r>
      <w:r w:rsidR="00EF2965">
        <w:rPr>
          <w:rFonts w:ascii="Arial" w:hAnsi="Arial" w:cs="Arial"/>
          <w:sz w:val="20"/>
          <w:szCs w:val="20"/>
        </w:rPr>
        <w:t>,</w:t>
      </w:r>
      <w:r w:rsidRPr="00C13584">
        <w:rPr>
          <w:rFonts w:ascii="Arial" w:hAnsi="Arial" w:cs="Arial"/>
          <w:sz w:val="20"/>
          <w:szCs w:val="20"/>
        </w:rPr>
        <w:t xml:space="preserve"> 14/18</w:t>
      </w:r>
      <w:r w:rsidR="00EF2965">
        <w:rPr>
          <w:rFonts w:ascii="Arial" w:hAnsi="Arial" w:cs="Arial"/>
          <w:sz w:val="20"/>
          <w:szCs w:val="20"/>
        </w:rPr>
        <w:t xml:space="preserve">, </w:t>
      </w:r>
      <w:hyperlink r:id="rId8" w:tgtFrame="_blank" w:tooltip="Zakon o spremembah in dopolnitvah Zakona o javnem naročanju" w:history="1">
        <w:r w:rsidR="00EF2965" w:rsidRPr="00302810">
          <w:rPr>
            <w:rFonts w:ascii="Arial" w:hAnsi="Arial" w:cs="Arial"/>
            <w:sz w:val="20"/>
            <w:szCs w:val="20"/>
          </w:rPr>
          <w:t>121/21</w:t>
        </w:r>
      </w:hyperlink>
      <w:r w:rsidR="00EF2965" w:rsidRPr="00302810">
        <w:rPr>
          <w:rFonts w:ascii="Arial" w:hAnsi="Arial" w:cs="Arial"/>
          <w:sz w:val="20"/>
          <w:szCs w:val="20"/>
        </w:rPr>
        <w:t>, </w:t>
      </w:r>
      <w:hyperlink r:id="rId9" w:tgtFrame="_blank" w:tooltip="Zakon o spremembah in dopolnitvah Zakona o javnem naročanju" w:history="1">
        <w:r w:rsidR="00EF2965" w:rsidRPr="00302810">
          <w:rPr>
            <w:rFonts w:ascii="Arial" w:hAnsi="Arial" w:cs="Arial"/>
            <w:sz w:val="20"/>
            <w:szCs w:val="20"/>
          </w:rPr>
          <w:t>10/22</w:t>
        </w:r>
      </w:hyperlink>
      <w:r w:rsidR="00EF2965" w:rsidRPr="00302810">
        <w:rPr>
          <w:rFonts w:ascii="Arial" w:hAnsi="Arial" w:cs="Arial"/>
          <w:sz w:val="20"/>
          <w:szCs w:val="20"/>
        </w:rPr>
        <w:t>, </w:t>
      </w:r>
      <w:hyperlink r:id="rId10" w:tgtFrame="_blank" w:tooltip="Odločba o ugotovitvi, da je točka b) četrtega odstavka 75. člena in točka c) drugega odstavka v zvezi s petim odstavkom 67.a člena Zakona o javnem naročanju v neskladju z Ustavo" w:history="1">
        <w:r w:rsidR="00EF2965" w:rsidRPr="00302810">
          <w:rPr>
            <w:rFonts w:ascii="Arial" w:hAnsi="Arial" w:cs="Arial"/>
            <w:sz w:val="20"/>
            <w:szCs w:val="20"/>
          </w:rPr>
          <w:t>74/22</w:t>
        </w:r>
      </w:hyperlink>
      <w:r w:rsidR="00EF2965" w:rsidRPr="00302810">
        <w:rPr>
          <w:rFonts w:ascii="Arial" w:hAnsi="Arial" w:cs="Arial"/>
          <w:sz w:val="20"/>
          <w:szCs w:val="20"/>
        </w:rPr>
        <w:t> – odl. US in </w:t>
      </w:r>
      <w:hyperlink r:id="rId11" w:tgtFrame="_blank" w:tooltip="Zakon o nujnih ukrepih za zagotovitev stabilnosti zdravstvenega sistema" w:history="1">
        <w:r w:rsidR="00EF2965" w:rsidRPr="00302810">
          <w:rPr>
            <w:rFonts w:ascii="Arial" w:hAnsi="Arial" w:cs="Arial"/>
            <w:sz w:val="20"/>
            <w:szCs w:val="20"/>
          </w:rPr>
          <w:t>100/22</w:t>
        </w:r>
      </w:hyperlink>
      <w:r w:rsidR="00EF2965" w:rsidRPr="00302810">
        <w:rPr>
          <w:rFonts w:ascii="Arial" w:hAnsi="Arial" w:cs="Arial"/>
          <w:sz w:val="20"/>
          <w:szCs w:val="20"/>
        </w:rPr>
        <w:t> – ZNUZSZS</w:t>
      </w:r>
      <w:r w:rsidRPr="00C13584">
        <w:rPr>
          <w:rFonts w:ascii="Arial" w:hAnsi="Arial" w:cs="Arial"/>
          <w:sz w:val="20"/>
          <w:szCs w:val="20"/>
        </w:rPr>
        <w:t>; v nadaljevanju ZJN-3), ki jih je po postopku v skladu z 258. členom PDEU ugotovilo Sodišče Evropske unije, javno naročilo ne bi smelo biti oddano dobavitelju.</w:t>
      </w:r>
    </w:p>
    <w:p w14:paraId="0132385F" w14:textId="77777777" w:rsidR="006845B0" w:rsidRPr="00C13584" w:rsidRDefault="006845B0" w:rsidP="009C42A7">
      <w:pPr>
        <w:spacing w:line="260" w:lineRule="atLeast"/>
        <w:jc w:val="both"/>
        <w:rPr>
          <w:rFonts w:cs="Arial"/>
          <w:szCs w:val="20"/>
        </w:rPr>
      </w:pPr>
    </w:p>
    <w:p w14:paraId="7EA932DB" w14:textId="77777777" w:rsidR="006845B0" w:rsidRPr="00C13584" w:rsidRDefault="006845B0" w:rsidP="009C42A7">
      <w:pPr>
        <w:spacing w:line="260" w:lineRule="atLeast"/>
        <w:jc w:val="both"/>
        <w:rPr>
          <w:rFonts w:cs="Arial"/>
          <w:szCs w:val="20"/>
        </w:rPr>
      </w:pPr>
      <w:r w:rsidRPr="00C13584">
        <w:rPr>
          <w:rFonts w:cs="Arial"/>
          <w:szCs w:val="20"/>
        </w:rPr>
        <w:t>Odstop učinkuje z dnem, ko dobavitelj prejme pisno izjavo naročnika o odstopu.</w:t>
      </w:r>
    </w:p>
    <w:p w14:paraId="3C10EB0E" w14:textId="77777777" w:rsidR="006845B0" w:rsidRPr="00C13584" w:rsidRDefault="006845B0" w:rsidP="009C42A7">
      <w:pPr>
        <w:spacing w:line="260" w:lineRule="atLeast"/>
        <w:jc w:val="both"/>
        <w:rPr>
          <w:rFonts w:cs="Arial"/>
          <w:szCs w:val="20"/>
        </w:rPr>
      </w:pPr>
    </w:p>
    <w:p w14:paraId="701641E3" w14:textId="77777777" w:rsidR="006845B0" w:rsidRPr="00C13584" w:rsidRDefault="006845B0" w:rsidP="009C42A7">
      <w:pPr>
        <w:spacing w:line="260" w:lineRule="atLeast"/>
        <w:jc w:val="both"/>
        <w:rPr>
          <w:rFonts w:cs="Arial"/>
          <w:szCs w:val="20"/>
        </w:rPr>
      </w:pPr>
      <w:r w:rsidRPr="00C13584">
        <w:rPr>
          <w:rFonts w:cs="Arial"/>
          <w:szCs w:val="20"/>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20EA9E73" w14:textId="77777777" w:rsidR="006845B0" w:rsidRPr="00C13584" w:rsidRDefault="006845B0" w:rsidP="009C42A7">
      <w:pPr>
        <w:spacing w:line="260" w:lineRule="atLeast"/>
        <w:jc w:val="both"/>
        <w:rPr>
          <w:rFonts w:cs="Arial"/>
          <w:szCs w:val="20"/>
        </w:rPr>
      </w:pPr>
    </w:p>
    <w:p w14:paraId="63CD545A" w14:textId="77777777" w:rsidR="006845B0" w:rsidRPr="00C13584" w:rsidRDefault="006845B0" w:rsidP="009C42A7">
      <w:pPr>
        <w:spacing w:line="260" w:lineRule="atLeast"/>
        <w:jc w:val="both"/>
        <w:rPr>
          <w:rFonts w:cs="Arial"/>
          <w:szCs w:val="20"/>
        </w:rPr>
      </w:pPr>
      <w:r w:rsidRPr="00C13584">
        <w:rPr>
          <w:rFonts w:cs="Arial"/>
          <w:szCs w:val="20"/>
        </w:rPr>
        <w:t>Naročnik ne odgovarja za škodo, ki je ali bi iz gornjih razlogov utegnila nastati dobavitelju.</w:t>
      </w:r>
    </w:p>
    <w:p w14:paraId="5729F1D6" w14:textId="77777777" w:rsidR="006845B0" w:rsidRPr="00C13584" w:rsidRDefault="006845B0" w:rsidP="009C42A7">
      <w:pPr>
        <w:spacing w:line="260" w:lineRule="atLeast"/>
        <w:jc w:val="both"/>
        <w:rPr>
          <w:rFonts w:cs="Arial"/>
          <w:szCs w:val="20"/>
        </w:rPr>
      </w:pPr>
    </w:p>
    <w:p w14:paraId="7F2F8338" w14:textId="77777777" w:rsidR="006845B0" w:rsidRPr="00C13584" w:rsidRDefault="006845B0" w:rsidP="009C42A7">
      <w:pPr>
        <w:spacing w:line="260" w:lineRule="atLeast"/>
        <w:jc w:val="both"/>
        <w:rPr>
          <w:rFonts w:cs="Arial"/>
          <w:szCs w:val="20"/>
        </w:rPr>
      </w:pPr>
      <w:r w:rsidRPr="00C13584">
        <w:rPr>
          <w:rFonts w:cs="Arial"/>
          <w:szCs w:val="20"/>
        </w:rPr>
        <w:t>V primeru odstopa po 2. ali 3. alineji prvega odstavka tega člena se šteje, da dobavitelj ne izpolnjuje pogodbenih obveznosti skladno z določili te pogodbe, zaradi česar je naročnik z odstopom upravičen unovčiti zavarovanje za dobro izvedbo pogodbenih obveznosti.</w:t>
      </w:r>
    </w:p>
    <w:p w14:paraId="5CC9EB6F" w14:textId="77777777" w:rsidR="00EB5296" w:rsidRPr="00C13584" w:rsidRDefault="00EB5296" w:rsidP="009C42A7">
      <w:pPr>
        <w:numPr>
          <w:ilvl w:val="12"/>
          <w:numId w:val="0"/>
        </w:numPr>
        <w:spacing w:line="260" w:lineRule="atLeast"/>
        <w:jc w:val="both"/>
        <w:rPr>
          <w:rFonts w:cs="Arial"/>
          <w:szCs w:val="20"/>
        </w:rPr>
      </w:pPr>
    </w:p>
    <w:p w14:paraId="4959F756" w14:textId="77777777" w:rsidR="008C56C9" w:rsidRPr="00C13584" w:rsidRDefault="008C56C9"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1B727B4E" w14:textId="77777777" w:rsidR="00EB5296" w:rsidRPr="00C13584" w:rsidRDefault="00EB5296" w:rsidP="009C42A7">
      <w:pPr>
        <w:spacing w:line="260" w:lineRule="atLeast"/>
        <w:jc w:val="both"/>
        <w:rPr>
          <w:rFonts w:cs="Arial"/>
          <w:szCs w:val="20"/>
        </w:rPr>
      </w:pPr>
    </w:p>
    <w:p w14:paraId="11F129BE" w14:textId="77777777" w:rsidR="00EB5296" w:rsidRPr="00C13584" w:rsidRDefault="00EB5296" w:rsidP="009C42A7">
      <w:pPr>
        <w:spacing w:line="260" w:lineRule="atLeast"/>
        <w:jc w:val="both"/>
        <w:rPr>
          <w:rFonts w:cs="Arial"/>
          <w:szCs w:val="20"/>
        </w:rPr>
      </w:pPr>
      <w:r w:rsidRPr="00C13584">
        <w:rPr>
          <w:rFonts w:cs="Arial"/>
          <w:szCs w:val="20"/>
        </w:rPr>
        <w:t>Dobavitelj je na poziv naročnika pri izvajanju predmetnega javnega naročila oziroma te pogodbe, v roku 8 (osmih) dni od prejema poziva, naročniku posredovati podatke o:</w:t>
      </w:r>
    </w:p>
    <w:p w14:paraId="6BDB1FA9" w14:textId="77777777" w:rsidR="00EB5296" w:rsidRPr="00C13584" w:rsidRDefault="00EB5296" w:rsidP="009C42A7">
      <w:pPr>
        <w:spacing w:line="260" w:lineRule="atLeast"/>
        <w:jc w:val="both"/>
        <w:rPr>
          <w:rFonts w:cs="Arial"/>
          <w:szCs w:val="20"/>
        </w:rPr>
      </w:pPr>
    </w:p>
    <w:p w14:paraId="505A74BB" w14:textId="77777777"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 xml:space="preserve">svojih ustanoviteljih, družbenikih, delničarjih, </w:t>
      </w:r>
      <w:proofErr w:type="spellStart"/>
      <w:r w:rsidRPr="00C13584">
        <w:rPr>
          <w:rFonts w:ascii="Arial" w:hAnsi="Arial" w:cs="Arial"/>
          <w:sz w:val="20"/>
          <w:szCs w:val="20"/>
        </w:rPr>
        <w:t>komandistih</w:t>
      </w:r>
      <w:proofErr w:type="spellEnd"/>
      <w:r w:rsidRPr="00C13584">
        <w:rPr>
          <w:rFonts w:ascii="Arial" w:hAnsi="Arial" w:cs="Arial"/>
          <w:sz w:val="20"/>
          <w:szCs w:val="20"/>
        </w:rPr>
        <w:t xml:space="preserve"> ali drugih lastnikih in podatke o lastniških deležih navedenih oseb,</w:t>
      </w:r>
    </w:p>
    <w:p w14:paraId="393CF7C9" w14:textId="77777777" w:rsidR="00EB5296" w:rsidRPr="00C13584" w:rsidRDefault="00EB5296" w:rsidP="009C42A7">
      <w:pPr>
        <w:pStyle w:val="Odstavekseznama"/>
        <w:numPr>
          <w:ilvl w:val="0"/>
          <w:numId w:val="10"/>
        </w:numPr>
        <w:spacing w:line="260" w:lineRule="atLeast"/>
        <w:jc w:val="both"/>
        <w:rPr>
          <w:rFonts w:ascii="Arial" w:hAnsi="Arial" w:cs="Arial"/>
          <w:sz w:val="20"/>
          <w:szCs w:val="20"/>
        </w:rPr>
      </w:pPr>
      <w:r w:rsidRPr="00C13584">
        <w:rPr>
          <w:rFonts w:ascii="Arial" w:hAnsi="Arial" w:cs="Arial"/>
          <w:sz w:val="20"/>
          <w:szCs w:val="20"/>
        </w:rPr>
        <w:t>gospodarskih subjektih, za katere se glede na določbe zakona, ki ureja gospodarske družbe, šteje, da so z njim povezane družbe.</w:t>
      </w:r>
    </w:p>
    <w:p w14:paraId="72FAA94A" w14:textId="77777777" w:rsidR="00EB5296" w:rsidRPr="00C13584" w:rsidRDefault="00EB5296" w:rsidP="009C42A7">
      <w:pPr>
        <w:numPr>
          <w:ilvl w:val="12"/>
          <w:numId w:val="0"/>
        </w:numPr>
        <w:spacing w:line="260" w:lineRule="atLeast"/>
        <w:jc w:val="both"/>
        <w:rPr>
          <w:rFonts w:cs="Arial"/>
          <w:szCs w:val="20"/>
        </w:rPr>
      </w:pPr>
    </w:p>
    <w:p w14:paraId="153D82D5" w14:textId="77777777" w:rsidR="00EB5296" w:rsidRPr="00C13584" w:rsidRDefault="00EB5296"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73D0DE19" w14:textId="77777777" w:rsidR="00B951BC" w:rsidRPr="00C13584" w:rsidRDefault="00B951BC" w:rsidP="009C42A7">
      <w:pPr>
        <w:numPr>
          <w:ilvl w:val="12"/>
          <w:numId w:val="0"/>
        </w:numPr>
        <w:spacing w:line="260" w:lineRule="atLeast"/>
        <w:jc w:val="both"/>
        <w:rPr>
          <w:rFonts w:cs="Arial"/>
          <w:color w:val="000000"/>
          <w:szCs w:val="20"/>
        </w:rPr>
      </w:pPr>
    </w:p>
    <w:p w14:paraId="2EE5522E" w14:textId="77777777"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w:t>
      </w:r>
      <w:r w:rsidR="00F67EC5">
        <w:rPr>
          <w:rFonts w:cs="Arial"/>
          <w:color w:val="000000"/>
          <w:szCs w:val="20"/>
        </w:rPr>
        <w:t xml:space="preserve"> ali naročnika-sofinancerja</w:t>
      </w:r>
      <w:r w:rsidRPr="00C13584">
        <w:rPr>
          <w:rFonts w:cs="Arial"/>
          <w:color w:val="00000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8E742C" w14:textId="77777777" w:rsidR="00EB5296" w:rsidRPr="00C13584" w:rsidRDefault="00EB5296" w:rsidP="009C42A7">
      <w:pPr>
        <w:numPr>
          <w:ilvl w:val="12"/>
          <w:numId w:val="0"/>
        </w:numPr>
        <w:spacing w:line="260" w:lineRule="atLeast"/>
        <w:jc w:val="both"/>
        <w:rPr>
          <w:rFonts w:cs="Arial"/>
          <w:color w:val="000000"/>
          <w:szCs w:val="20"/>
        </w:rPr>
      </w:pPr>
    </w:p>
    <w:p w14:paraId="2A0B7E13" w14:textId="77777777" w:rsidR="00EB5296" w:rsidRPr="00C13584" w:rsidRDefault="00EB5296" w:rsidP="009C42A7">
      <w:pPr>
        <w:numPr>
          <w:ilvl w:val="12"/>
          <w:numId w:val="0"/>
        </w:numPr>
        <w:spacing w:line="260" w:lineRule="atLeast"/>
        <w:jc w:val="both"/>
        <w:rPr>
          <w:rFonts w:cs="Arial"/>
          <w:color w:val="000000"/>
          <w:szCs w:val="20"/>
        </w:rPr>
      </w:pPr>
      <w:r w:rsidRPr="00C13584">
        <w:rPr>
          <w:rFonts w:cs="Arial"/>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F05A53" w14:textId="77777777" w:rsidR="00EB5296" w:rsidRPr="00C13584" w:rsidRDefault="00EB5296" w:rsidP="009C42A7">
      <w:pPr>
        <w:numPr>
          <w:ilvl w:val="12"/>
          <w:numId w:val="0"/>
        </w:numPr>
        <w:spacing w:line="260" w:lineRule="atLeast"/>
        <w:jc w:val="both"/>
        <w:rPr>
          <w:rFonts w:cs="Arial"/>
          <w:szCs w:val="20"/>
        </w:rPr>
      </w:pPr>
    </w:p>
    <w:p w14:paraId="40C5D734" w14:textId="77777777" w:rsidR="00BE6A82" w:rsidRPr="00C13584" w:rsidRDefault="00D35891" w:rsidP="009C42A7">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00DDB073"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53C6D4FD" w14:textId="30E2FAB1"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Pogodben</w:t>
      </w:r>
      <w:r w:rsidR="00860735">
        <w:rPr>
          <w:rFonts w:ascii="Arial" w:hAnsi="Arial" w:cs="Arial"/>
          <w:sz w:val="20"/>
        </w:rPr>
        <w:t>i</w:t>
      </w:r>
      <w:r w:rsidRPr="00C13584">
        <w:rPr>
          <w:rFonts w:ascii="Arial" w:hAnsi="Arial" w:cs="Arial"/>
          <w:sz w:val="20"/>
        </w:rPr>
        <w:t xml:space="preserve"> strank</w:t>
      </w:r>
      <w:r w:rsidR="00860735">
        <w:rPr>
          <w:rFonts w:ascii="Arial" w:hAnsi="Arial" w:cs="Arial"/>
          <w:sz w:val="20"/>
        </w:rPr>
        <w:t>i</w:t>
      </w:r>
      <w:r w:rsidRPr="00C13584">
        <w:rPr>
          <w:rFonts w:ascii="Arial" w:hAnsi="Arial" w:cs="Arial"/>
          <w:sz w:val="20"/>
        </w:rPr>
        <w:t xml:space="preserve"> bo</w:t>
      </w:r>
      <w:r w:rsidR="00860735">
        <w:rPr>
          <w:rFonts w:ascii="Arial" w:hAnsi="Arial" w:cs="Arial"/>
          <w:sz w:val="20"/>
        </w:rPr>
        <w:t>sta</w:t>
      </w:r>
      <w:r w:rsidRPr="00C13584">
        <w:rPr>
          <w:rFonts w:ascii="Arial" w:hAnsi="Arial" w:cs="Arial"/>
          <w:sz w:val="20"/>
        </w:rPr>
        <w:t xml:space="preserve"> pri tolmačenju posameznih določb pogodbe ter za ostala razmerja in vprašanja, ki niso urejena med strankama po tej pogodbi, uporabljal</w:t>
      </w:r>
      <w:r w:rsidR="00860735">
        <w:rPr>
          <w:rFonts w:ascii="Arial" w:hAnsi="Arial" w:cs="Arial"/>
          <w:sz w:val="20"/>
        </w:rPr>
        <w:t>i</w:t>
      </w:r>
      <w:r w:rsidRPr="00C13584">
        <w:rPr>
          <w:rFonts w:ascii="Arial" w:hAnsi="Arial" w:cs="Arial"/>
          <w:sz w:val="20"/>
        </w:rPr>
        <w:t xml:space="preserve"> </w:t>
      </w:r>
      <w:r w:rsidR="00EF2965">
        <w:rPr>
          <w:rFonts w:ascii="Arial" w:hAnsi="Arial" w:cs="Arial"/>
          <w:sz w:val="20"/>
        </w:rPr>
        <w:t xml:space="preserve"> ZJN-3</w:t>
      </w:r>
      <w:r w:rsidRPr="009C2D9E">
        <w:rPr>
          <w:rFonts w:ascii="Arial" w:hAnsi="Arial" w:cs="Arial"/>
          <w:sz w:val="20"/>
        </w:rPr>
        <w:t xml:space="preserve"> v</w:t>
      </w:r>
      <w:r w:rsidRPr="00C13584">
        <w:rPr>
          <w:rFonts w:ascii="Arial" w:hAnsi="Arial" w:cs="Arial"/>
          <w:sz w:val="20"/>
        </w:rPr>
        <w:t xml:space="preserve"> delu, ki ga ta zakon ne ureja pa se dogovori</w:t>
      </w:r>
      <w:r w:rsidR="00DC3177">
        <w:rPr>
          <w:rFonts w:ascii="Arial" w:hAnsi="Arial" w:cs="Arial"/>
          <w:sz w:val="20"/>
        </w:rPr>
        <w:t>jo</w:t>
      </w:r>
      <w:r w:rsidRPr="00C13584">
        <w:rPr>
          <w:rFonts w:ascii="Arial" w:hAnsi="Arial" w:cs="Arial"/>
          <w:sz w:val="20"/>
        </w:rPr>
        <w:t>, da bo</w:t>
      </w:r>
      <w:r w:rsidR="00DC3177">
        <w:rPr>
          <w:rFonts w:ascii="Arial" w:hAnsi="Arial" w:cs="Arial"/>
          <w:sz w:val="20"/>
        </w:rPr>
        <w:t>do</w:t>
      </w:r>
      <w:r w:rsidRPr="00C13584">
        <w:rPr>
          <w:rFonts w:ascii="Arial" w:hAnsi="Arial" w:cs="Arial"/>
          <w:sz w:val="20"/>
        </w:rPr>
        <w:t xml:space="preserve"> uporabljali Obligacijski zakonik (Uradni list RS, št. 97/07 – uradno prečiščeno besedilo, 64/16 – odl. US in 20/18 – OROZ631).</w:t>
      </w:r>
    </w:p>
    <w:p w14:paraId="0DE5C402"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429D345A" w14:textId="77777777" w:rsidR="00A0345D"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Pogodba se lahko spremeni ali dopolni s pisnim aneksom, ki ga sporazumno sprejme</w:t>
      </w:r>
      <w:r w:rsidR="00EE0A81">
        <w:rPr>
          <w:rFonts w:ascii="Arial" w:hAnsi="Arial" w:cs="Arial"/>
          <w:sz w:val="20"/>
        </w:rPr>
        <w:t>jo</w:t>
      </w:r>
      <w:r w:rsidRPr="00C13584">
        <w:rPr>
          <w:rFonts w:ascii="Arial" w:hAnsi="Arial" w:cs="Arial"/>
          <w:sz w:val="20"/>
        </w:rPr>
        <w:t xml:space="preserve"> in podpiše</w:t>
      </w:r>
      <w:r w:rsidR="00EE0A81">
        <w:rPr>
          <w:rFonts w:ascii="Arial" w:hAnsi="Arial" w:cs="Arial"/>
          <w:sz w:val="20"/>
        </w:rPr>
        <w:t>jo</w:t>
      </w:r>
      <w:r w:rsidRPr="00C13584">
        <w:rPr>
          <w:rFonts w:ascii="Arial" w:hAnsi="Arial" w:cs="Arial"/>
          <w:sz w:val="20"/>
        </w:rPr>
        <w:t xml:space="preserve">  podpisni</w:t>
      </w:r>
      <w:r w:rsidR="00EE0A81">
        <w:rPr>
          <w:rFonts w:ascii="Arial" w:hAnsi="Arial" w:cs="Arial"/>
          <w:sz w:val="20"/>
        </w:rPr>
        <w:t>k</w:t>
      </w:r>
      <w:r w:rsidRPr="00C13584">
        <w:rPr>
          <w:rFonts w:ascii="Arial" w:hAnsi="Arial" w:cs="Arial"/>
          <w:sz w:val="20"/>
        </w:rPr>
        <w:t>i pogodbe. Za spremembo kontaktnih podatkov in spremembo skrbnikov pogodbe je dovolj</w:t>
      </w:r>
      <w:r w:rsidR="00EE0A81">
        <w:rPr>
          <w:rFonts w:ascii="Arial" w:hAnsi="Arial" w:cs="Arial"/>
          <w:sz w:val="20"/>
        </w:rPr>
        <w:t xml:space="preserve"> medsebojno</w:t>
      </w:r>
      <w:r w:rsidRPr="00C13584">
        <w:rPr>
          <w:rFonts w:ascii="Arial" w:hAnsi="Arial" w:cs="Arial"/>
          <w:sz w:val="20"/>
        </w:rPr>
        <w:t xml:space="preserve"> pisno obvestilo.</w:t>
      </w:r>
    </w:p>
    <w:p w14:paraId="23EE404E"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0625C17D" w14:textId="77777777" w:rsidR="00D335CB"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14:paraId="717C8105"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506E87E3" w14:textId="77777777" w:rsidR="00A0345D" w:rsidRPr="00C13584" w:rsidRDefault="00A0345D" w:rsidP="009C42A7">
      <w:pPr>
        <w:pStyle w:val="pogodbaleni"/>
        <w:numPr>
          <w:ilvl w:val="0"/>
          <w:numId w:val="8"/>
        </w:numPr>
        <w:spacing w:before="0" w:after="0" w:line="260" w:lineRule="atLeast"/>
        <w:ind w:left="360"/>
        <w:rPr>
          <w:rFonts w:cs="Arial"/>
          <w:color w:val="000000"/>
          <w:szCs w:val="20"/>
        </w:rPr>
      </w:pPr>
      <w:bookmarkStart w:id="4" w:name="_Hlk14342931"/>
      <w:r w:rsidRPr="00C13584">
        <w:rPr>
          <w:rFonts w:cs="Arial"/>
          <w:color w:val="000000"/>
          <w:szCs w:val="20"/>
        </w:rPr>
        <w:t>člen</w:t>
      </w:r>
    </w:p>
    <w:bookmarkEnd w:id="4"/>
    <w:p w14:paraId="3B5FFF09"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6CC7C180" w14:textId="77777777" w:rsidR="00E36FD2" w:rsidRPr="00C13584" w:rsidRDefault="00A0345D" w:rsidP="009C42A7">
      <w:pPr>
        <w:pStyle w:val="Telobesedila"/>
        <w:numPr>
          <w:ilvl w:val="12"/>
          <w:numId w:val="0"/>
        </w:numPr>
        <w:spacing w:line="260" w:lineRule="atLeast"/>
        <w:jc w:val="both"/>
        <w:rPr>
          <w:rFonts w:ascii="Arial" w:hAnsi="Arial" w:cs="Arial"/>
          <w:sz w:val="20"/>
        </w:rPr>
      </w:pPr>
      <w:r w:rsidRPr="00C13584">
        <w:rPr>
          <w:rFonts w:ascii="Arial" w:hAnsi="Arial" w:cs="Arial"/>
          <w:sz w:val="20"/>
        </w:rPr>
        <w:t>Podpisni</w:t>
      </w:r>
      <w:r w:rsidR="001C6F5A">
        <w:rPr>
          <w:rFonts w:ascii="Arial" w:hAnsi="Arial" w:cs="Arial"/>
          <w:sz w:val="20"/>
        </w:rPr>
        <w:t>ki</w:t>
      </w:r>
      <w:r w:rsidRPr="00C13584">
        <w:rPr>
          <w:rFonts w:ascii="Arial" w:hAnsi="Arial" w:cs="Arial"/>
          <w:sz w:val="20"/>
        </w:rPr>
        <w:t xml:space="preserve"> pogodbe se zavezuje</w:t>
      </w:r>
      <w:r w:rsidR="001C6F5A">
        <w:rPr>
          <w:rFonts w:ascii="Arial" w:hAnsi="Arial" w:cs="Arial"/>
          <w:sz w:val="20"/>
        </w:rPr>
        <w:t>jo</w:t>
      </w:r>
      <w:r w:rsidRPr="00C13584">
        <w:rPr>
          <w:rFonts w:ascii="Arial" w:hAnsi="Arial" w:cs="Arial"/>
          <w:sz w:val="20"/>
        </w:rPr>
        <w:t>, da bo</w:t>
      </w:r>
      <w:r w:rsidR="001C6F5A">
        <w:rPr>
          <w:rFonts w:ascii="Arial" w:hAnsi="Arial" w:cs="Arial"/>
          <w:sz w:val="20"/>
        </w:rPr>
        <w:t>do</w:t>
      </w:r>
      <w:r w:rsidRPr="00C13584">
        <w:rPr>
          <w:rFonts w:ascii="Arial" w:hAnsi="Arial" w:cs="Arial"/>
          <w:sz w:val="20"/>
        </w:rPr>
        <w:t xml:space="preserve"> morebitne spore reševali sporazumno. Če to ne bo mogoče, spore rešuje stvarno pristojno sodišče v Ljubljani.</w:t>
      </w:r>
    </w:p>
    <w:p w14:paraId="46574569" w14:textId="77777777" w:rsidR="00A0345D" w:rsidRPr="00C13584" w:rsidRDefault="00A0345D" w:rsidP="009C42A7">
      <w:pPr>
        <w:pStyle w:val="Telobesedila"/>
        <w:numPr>
          <w:ilvl w:val="12"/>
          <w:numId w:val="0"/>
        </w:numPr>
        <w:spacing w:line="260" w:lineRule="atLeast"/>
        <w:jc w:val="both"/>
        <w:rPr>
          <w:rFonts w:ascii="Arial" w:hAnsi="Arial" w:cs="Arial"/>
          <w:sz w:val="20"/>
        </w:rPr>
      </w:pPr>
    </w:p>
    <w:p w14:paraId="1D0E9501" w14:textId="77777777" w:rsidR="00A0345D" w:rsidRPr="00C13584" w:rsidRDefault="00A0345D" w:rsidP="009C42A7">
      <w:pPr>
        <w:pStyle w:val="Telobesedila"/>
        <w:tabs>
          <w:tab w:val="left" w:pos="4862"/>
        </w:tabs>
        <w:spacing w:line="260" w:lineRule="atLeast"/>
        <w:jc w:val="both"/>
        <w:rPr>
          <w:rFonts w:ascii="Arial" w:hAnsi="Arial" w:cs="Arial"/>
          <w:sz w:val="20"/>
        </w:rPr>
      </w:pPr>
    </w:p>
    <w:p w14:paraId="53770242" w14:textId="77777777" w:rsidR="006371F9" w:rsidRPr="00C13584" w:rsidRDefault="006371F9" w:rsidP="009C42A7">
      <w:pPr>
        <w:pStyle w:val="Telobesedila"/>
        <w:tabs>
          <w:tab w:val="left" w:pos="4862"/>
        </w:tabs>
        <w:spacing w:line="260" w:lineRule="atLeast"/>
        <w:rPr>
          <w:rFonts w:ascii="Arial" w:hAnsi="Arial" w:cs="Arial"/>
          <w:sz w:val="20"/>
        </w:rPr>
      </w:pPr>
    </w:p>
    <w:p w14:paraId="179E6EFA" w14:textId="77777777" w:rsidR="005B4629" w:rsidRPr="00C13584" w:rsidRDefault="005B4629" w:rsidP="009120F8">
      <w:pPr>
        <w:pStyle w:val="pogodbaleni"/>
        <w:numPr>
          <w:ilvl w:val="0"/>
          <w:numId w:val="8"/>
        </w:numPr>
        <w:spacing w:before="0" w:after="0" w:line="260" w:lineRule="atLeast"/>
        <w:ind w:left="360"/>
        <w:rPr>
          <w:rFonts w:cs="Arial"/>
          <w:color w:val="000000"/>
          <w:szCs w:val="20"/>
        </w:rPr>
      </w:pPr>
      <w:r w:rsidRPr="00C13584">
        <w:rPr>
          <w:rFonts w:cs="Arial"/>
          <w:color w:val="000000"/>
          <w:szCs w:val="20"/>
        </w:rPr>
        <w:t>člen</w:t>
      </w:r>
    </w:p>
    <w:p w14:paraId="34142DDC" w14:textId="77777777" w:rsidR="005514EE" w:rsidRDefault="005514EE" w:rsidP="009C42A7">
      <w:pPr>
        <w:spacing w:line="260" w:lineRule="atLeast"/>
        <w:rPr>
          <w:rFonts w:cs="Arial"/>
          <w:bCs/>
          <w:szCs w:val="20"/>
        </w:rPr>
      </w:pPr>
    </w:p>
    <w:p w14:paraId="6BFAB3BB" w14:textId="77777777" w:rsidR="00627581" w:rsidRPr="0004414D" w:rsidRDefault="00627581" w:rsidP="0004414D">
      <w:pPr>
        <w:pStyle w:val="Telobesedila"/>
        <w:numPr>
          <w:ilvl w:val="12"/>
          <w:numId w:val="0"/>
        </w:numPr>
        <w:spacing w:line="260" w:lineRule="atLeast"/>
        <w:jc w:val="both"/>
        <w:rPr>
          <w:rFonts w:ascii="Arial" w:hAnsi="Arial" w:cs="Arial"/>
          <w:sz w:val="20"/>
        </w:rPr>
      </w:pPr>
      <w:r w:rsidRPr="0004414D">
        <w:rPr>
          <w:rFonts w:ascii="Arial" w:hAnsi="Arial" w:cs="Arial"/>
          <w:sz w:val="20"/>
        </w:rPr>
        <w:t xml:space="preserve">Ta pogodba je podpisana elektronsko in začne veljati z dnem, ko jo podpišeta obe pogodbeni stranki. </w:t>
      </w:r>
    </w:p>
    <w:p w14:paraId="0BCE0CC4" w14:textId="77777777" w:rsidR="00627581" w:rsidRPr="0004414D" w:rsidRDefault="00627581" w:rsidP="0004414D">
      <w:pPr>
        <w:pStyle w:val="Telobesedila"/>
        <w:numPr>
          <w:ilvl w:val="12"/>
          <w:numId w:val="0"/>
        </w:numPr>
        <w:spacing w:line="260" w:lineRule="atLeast"/>
        <w:jc w:val="both"/>
        <w:rPr>
          <w:rFonts w:ascii="Arial" w:hAnsi="Arial" w:cs="Arial"/>
          <w:sz w:val="20"/>
        </w:rPr>
      </w:pPr>
    </w:p>
    <w:p w14:paraId="7ACC6A2E" w14:textId="77777777" w:rsidR="00627581" w:rsidRPr="0004414D" w:rsidRDefault="00627581" w:rsidP="0004414D">
      <w:pPr>
        <w:pStyle w:val="Telobesedila"/>
        <w:numPr>
          <w:ilvl w:val="12"/>
          <w:numId w:val="0"/>
        </w:numPr>
        <w:spacing w:line="260" w:lineRule="atLeast"/>
        <w:jc w:val="both"/>
        <w:rPr>
          <w:rFonts w:ascii="Arial" w:hAnsi="Arial" w:cs="Arial"/>
          <w:sz w:val="20"/>
        </w:rPr>
      </w:pPr>
    </w:p>
    <w:p w14:paraId="0F1262A5" w14:textId="10DB894C" w:rsidR="00627581" w:rsidRPr="0004414D" w:rsidRDefault="00627581" w:rsidP="0004414D">
      <w:pPr>
        <w:pStyle w:val="Telobesedila"/>
        <w:numPr>
          <w:ilvl w:val="12"/>
          <w:numId w:val="0"/>
        </w:numPr>
        <w:spacing w:line="260" w:lineRule="atLeast"/>
        <w:jc w:val="both"/>
        <w:rPr>
          <w:rFonts w:ascii="Arial" w:hAnsi="Arial" w:cs="Arial"/>
          <w:sz w:val="20"/>
        </w:rPr>
      </w:pPr>
      <w:r w:rsidRPr="0004414D">
        <w:rPr>
          <w:rFonts w:ascii="Arial" w:hAnsi="Arial" w:cs="Arial"/>
          <w:sz w:val="20"/>
        </w:rPr>
        <w:t>Številka: 430</w:t>
      </w:r>
      <w:r w:rsidR="001A0B6D" w:rsidRPr="0004414D">
        <w:rPr>
          <w:rFonts w:ascii="Arial" w:hAnsi="Arial" w:cs="Arial"/>
          <w:sz w:val="20"/>
        </w:rPr>
        <w:t>0</w:t>
      </w:r>
      <w:r w:rsidRPr="0004414D">
        <w:rPr>
          <w:rFonts w:ascii="Arial" w:hAnsi="Arial" w:cs="Arial"/>
          <w:sz w:val="20"/>
        </w:rPr>
        <w:t>-</w:t>
      </w:r>
      <w:r w:rsidR="001A0B6D" w:rsidRPr="0004414D">
        <w:rPr>
          <w:rFonts w:ascii="Arial" w:hAnsi="Arial" w:cs="Arial"/>
          <w:sz w:val="20"/>
        </w:rPr>
        <w:t>13</w:t>
      </w:r>
      <w:r w:rsidRPr="0004414D">
        <w:rPr>
          <w:rFonts w:ascii="Arial" w:hAnsi="Arial" w:cs="Arial"/>
          <w:sz w:val="20"/>
        </w:rPr>
        <w:t>/2022</w:t>
      </w:r>
    </w:p>
    <w:p w14:paraId="1C7F7B9E" w14:textId="19021AB2" w:rsidR="00167A2E" w:rsidRPr="0004414D" w:rsidRDefault="00627581" w:rsidP="0004414D">
      <w:pPr>
        <w:pStyle w:val="Telobesedila"/>
        <w:numPr>
          <w:ilvl w:val="12"/>
          <w:numId w:val="0"/>
        </w:numPr>
        <w:spacing w:line="260" w:lineRule="atLeast"/>
        <w:jc w:val="both"/>
        <w:rPr>
          <w:rFonts w:ascii="Arial" w:hAnsi="Arial" w:cs="Arial"/>
          <w:sz w:val="20"/>
        </w:rPr>
      </w:pPr>
      <w:r w:rsidRPr="0004414D">
        <w:rPr>
          <w:rFonts w:ascii="Arial" w:hAnsi="Arial" w:cs="Arial"/>
          <w:sz w:val="20"/>
        </w:rPr>
        <w:t xml:space="preserve">Datum: </w:t>
      </w:r>
    </w:p>
    <w:sectPr w:rsidR="00167A2E" w:rsidRPr="0004414D" w:rsidSect="000171B9">
      <w:headerReference w:type="default"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3ABB" w14:textId="77777777" w:rsidR="004E768E" w:rsidRDefault="004E768E" w:rsidP="00A71F03">
      <w:pPr>
        <w:spacing w:line="240" w:lineRule="auto"/>
      </w:pPr>
      <w:r>
        <w:separator/>
      </w:r>
    </w:p>
  </w:endnote>
  <w:endnote w:type="continuationSeparator" w:id="0">
    <w:p w14:paraId="6CF57564" w14:textId="77777777" w:rsidR="004E768E" w:rsidRDefault="004E768E"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altName w:val="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D6AB" w14:textId="02AF1AB3" w:rsidR="00055240" w:rsidRPr="00E90072" w:rsidRDefault="00B85284" w:rsidP="00DA6114">
    <w:pPr>
      <w:pBdr>
        <w:top w:val="single" w:sz="4" w:space="1" w:color="auto"/>
      </w:pBdr>
      <w:tabs>
        <w:tab w:val="center" w:pos="4536"/>
        <w:tab w:val="right" w:pos="9072"/>
      </w:tabs>
      <w:spacing w:line="260" w:lineRule="atLeast"/>
      <w:rPr>
        <w:sz w:val="16"/>
        <w:szCs w:val="16"/>
      </w:rPr>
    </w:pPr>
    <w:r>
      <w:rPr>
        <w:sz w:val="16"/>
      </w:rPr>
      <w:t>MICROFOCUS</w:t>
    </w:r>
    <w:r w:rsidR="00332197">
      <w:rPr>
        <w:sz w:val="16"/>
      </w:rPr>
      <w:t>-CSD/20</w:t>
    </w:r>
    <w:r w:rsidR="003561C2">
      <w:rPr>
        <w:sz w:val="16"/>
      </w:rPr>
      <w:t>2</w:t>
    </w:r>
    <w:r>
      <w:rPr>
        <w:sz w:val="16"/>
      </w:rPr>
      <w:t>3</w:t>
    </w:r>
    <w:r w:rsidR="00DA6114" w:rsidRPr="00E90072">
      <w:rPr>
        <w:sz w:val="16"/>
        <w:szCs w:val="16"/>
      </w:rPr>
      <w:tab/>
    </w:r>
    <w:r w:rsidR="00DA6114" w:rsidRPr="00E90072">
      <w:rPr>
        <w:sz w:val="16"/>
        <w:szCs w:val="16"/>
      </w:rPr>
      <w:tab/>
    </w:r>
    <w:r w:rsidR="00874FD3" w:rsidRPr="00E90072">
      <w:rPr>
        <w:sz w:val="16"/>
        <w:szCs w:val="16"/>
      </w:rPr>
      <w:t>Stran</w:t>
    </w:r>
    <w:r w:rsidR="001363AF" w:rsidRPr="00E90072">
      <w:rPr>
        <w:sz w:val="16"/>
        <w:szCs w:val="16"/>
      </w:rPr>
      <w:t xml:space="preserve"> </w:t>
    </w:r>
    <w:r w:rsidR="00055240" w:rsidRPr="00E90072">
      <w:rPr>
        <w:sz w:val="16"/>
        <w:szCs w:val="16"/>
      </w:rPr>
      <w:fldChar w:fldCharType="begin"/>
    </w:r>
    <w:r w:rsidR="00055240" w:rsidRPr="00E90072">
      <w:rPr>
        <w:sz w:val="16"/>
        <w:szCs w:val="16"/>
      </w:rPr>
      <w:instrText>PAGE   \* MERGEFORMAT</w:instrText>
    </w:r>
    <w:r w:rsidR="00055240" w:rsidRPr="00E90072">
      <w:rPr>
        <w:sz w:val="16"/>
        <w:szCs w:val="16"/>
      </w:rPr>
      <w:fldChar w:fldCharType="separate"/>
    </w:r>
    <w:r w:rsidR="004A299D">
      <w:rPr>
        <w:noProof/>
        <w:sz w:val="16"/>
        <w:szCs w:val="16"/>
      </w:rPr>
      <w:t>7</w:t>
    </w:r>
    <w:r w:rsidR="00055240" w:rsidRPr="00E90072">
      <w:rPr>
        <w:sz w:val="16"/>
        <w:szCs w:val="16"/>
      </w:rPr>
      <w:fldChar w:fldCharType="end"/>
    </w:r>
    <w:r w:rsidR="00874FD3" w:rsidRPr="00E90072">
      <w:rPr>
        <w:sz w:val="16"/>
        <w:szCs w:val="16"/>
      </w:rPr>
      <w:t xml:space="preserve"> od </w:t>
    </w:r>
    <w:r w:rsidR="00712D44" w:rsidRPr="00E90072">
      <w:rPr>
        <w:sz w:val="16"/>
        <w:szCs w:val="16"/>
      </w:rPr>
      <w:fldChar w:fldCharType="begin"/>
    </w:r>
    <w:r w:rsidR="00712D44" w:rsidRPr="00E90072">
      <w:rPr>
        <w:sz w:val="16"/>
        <w:szCs w:val="16"/>
      </w:rPr>
      <w:instrText xml:space="preserve"> NUMPAGES  \* Arabic  \* MERGEFORMAT </w:instrText>
    </w:r>
    <w:r w:rsidR="00712D44" w:rsidRPr="00E90072">
      <w:rPr>
        <w:sz w:val="16"/>
        <w:szCs w:val="16"/>
      </w:rPr>
      <w:fldChar w:fldCharType="separate"/>
    </w:r>
    <w:r w:rsidR="004A299D">
      <w:rPr>
        <w:noProof/>
        <w:sz w:val="16"/>
        <w:szCs w:val="16"/>
      </w:rPr>
      <w:t>10</w:t>
    </w:r>
    <w:r w:rsidR="00712D44" w:rsidRPr="00E900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1C87" w14:textId="37A5FBD4" w:rsidR="000171B9" w:rsidRDefault="000171B9" w:rsidP="000171B9">
    <w:pPr>
      <w:pStyle w:val="Noga"/>
      <w:pBdr>
        <w:top w:val="single" w:sz="4" w:space="1" w:color="auto"/>
      </w:pBdr>
    </w:pPr>
    <w:bookmarkStart w:id="5" w:name="_Hlk114748950"/>
    <w:r w:rsidRPr="00EE2C47">
      <w:rPr>
        <w:bCs/>
        <w:sz w:val="16"/>
        <w:szCs w:val="16"/>
      </w:rPr>
      <w:t>STREŽNIKI-CSD/2022</w:t>
    </w:r>
    <w:bookmarkEnd w:id="5"/>
    <w:r w:rsidRPr="008C7896">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785F" w14:textId="77777777" w:rsidR="004E768E" w:rsidRDefault="004E768E" w:rsidP="00A71F03">
      <w:pPr>
        <w:spacing w:line="240" w:lineRule="auto"/>
      </w:pPr>
      <w:r>
        <w:separator/>
      </w:r>
    </w:p>
  </w:footnote>
  <w:footnote w:type="continuationSeparator" w:id="0">
    <w:p w14:paraId="3D6756D8" w14:textId="77777777" w:rsidR="004E768E" w:rsidRDefault="004E768E"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5CB8" w14:textId="2AC90339" w:rsidR="00055240" w:rsidRPr="007F0343" w:rsidRDefault="000171B9" w:rsidP="00D35891">
    <w:pPr>
      <w:pStyle w:val="Glava"/>
      <w:pBdr>
        <w:bottom w:val="single" w:sz="4" w:space="1" w:color="auto"/>
      </w:pBdr>
    </w:pPr>
    <w:r>
      <w:t>Osnutek</w:t>
    </w:r>
    <w:r w:rsidR="00055240" w:rsidRPr="007F0343">
      <w:t xml:space="preserve">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10A2" w14:textId="77777777" w:rsidR="00921740" w:rsidRDefault="00921740" w:rsidP="00921740">
    <w:pPr>
      <w:pStyle w:val="Glava"/>
      <w:rPr>
        <w:rFonts w:cs="Arial"/>
      </w:rPr>
    </w:pPr>
  </w:p>
  <w:p w14:paraId="592E0299" w14:textId="77777777" w:rsidR="005969EE" w:rsidRDefault="005969EE" w:rsidP="00921740">
    <w:pPr>
      <w:pStyle w:val="Glava"/>
      <w:rPr>
        <w:rFonts w:cs="Arial"/>
      </w:rPr>
    </w:pPr>
  </w:p>
  <w:p w14:paraId="55268910" w14:textId="77777777" w:rsidR="00E07709" w:rsidRPr="007F0343" w:rsidRDefault="005969EE" w:rsidP="00921740">
    <w:pPr>
      <w:pStyle w:val="Glava"/>
      <w:pBdr>
        <w:bottom w:val="single" w:sz="4" w:space="1" w:color="auto"/>
      </w:pBdr>
    </w:pPr>
    <w:r>
      <w:rPr>
        <w:rFonts w:cs="Arial"/>
      </w:rPr>
      <w:t>Vzorec</w:t>
    </w:r>
    <w:r w:rsidR="00921740" w:rsidRPr="007F0343">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9890291"/>
    <w:multiLevelType w:val="hybridMultilevel"/>
    <w:tmpl w:val="4CFE1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DC311A"/>
    <w:multiLevelType w:val="hybridMultilevel"/>
    <w:tmpl w:val="6058A228"/>
    <w:lvl w:ilvl="0" w:tplc="85B88D2E">
      <w:start w:val="1"/>
      <w:numFmt w:val="decimal"/>
      <w:lvlText w:val="%1."/>
      <w:lvlJc w:val="left"/>
      <w:pPr>
        <w:tabs>
          <w:tab w:val="num" w:pos="4140"/>
        </w:tabs>
        <w:ind w:left="4140" w:hanging="360"/>
      </w:pPr>
      <w:rPr>
        <w:rFonts w:hint="default"/>
        <w:b w:val="0"/>
      </w:rPr>
    </w:lvl>
    <w:lvl w:ilvl="1" w:tplc="0424000F">
      <w:start w:val="1"/>
      <w:numFmt w:val="decimal"/>
      <w:lvlText w:val="%2."/>
      <w:lvlJc w:val="left"/>
      <w:pPr>
        <w:tabs>
          <w:tab w:val="num" w:pos="4620"/>
        </w:tabs>
        <w:ind w:left="4620" w:hanging="360"/>
      </w:pPr>
      <w:rPr>
        <w:rFonts w:hint="default"/>
      </w:rPr>
    </w:lvl>
    <w:lvl w:ilvl="2" w:tplc="0424001B">
      <w:start w:val="1"/>
      <w:numFmt w:val="lowerRoman"/>
      <w:lvlText w:val="%3."/>
      <w:lvlJc w:val="right"/>
      <w:pPr>
        <w:tabs>
          <w:tab w:val="num" w:pos="5340"/>
        </w:tabs>
        <w:ind w:left="5340" w:hanging="180"/>
      </w:pPr>
    </w:lvl>
    <w:lvl w:ilvl="3" w:tplc="0424000F">
      <w:start w:val="1"/>
      <w:numFmt w:val="decimal"/>
      <w:lvlText w:val="%4."/>
      <w:lvlJc w:val="left"/>
      <w:pPr>
        <w:tabs>
          <w:tab w:val="num" w:pos="6060"/>
        </w:tabs>
        <w:ind w:left="6060" w:hanging="360"/>
      </w:pPr>
    </w:lvl>
    <w:lvl w:ilvl="4" w:tplc="04240019">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13"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377FE"/>
    <w:multiLevelType w:val="hybridMultilevel"/>
    <w:tmpl w:val="09A4124E"/>
    <w:lvl w:ilvl="0" w:tplc="7B0E423E">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13B05E2"/>
    <w:multiLevelType w:val="hybridMultilevel"/>
    <w:tmpl w:val="AB80D8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z w:val="20"/>
        <w:szCs w:val="20"/>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4AE5686"/>
    <w:multiLevelType w:val="hybridMultilevel"/>
    <w:tmpl w:val="CA8E5B8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E96099"/>
    <w:multiLevelType w:val="hybridMultilevel"/>
    <w:tmpl w:val="3B84B73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DA7323"/>
    <w:multiLevelType w:val="hybridMultilevel"/>
    <w:tmpl w:val="DE34EF6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2" w15:restartNumberingAfterBreak="0">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0241B1"/>
    <w:multiLevelType w:val="hybridMultilevel"/>
    <w:tmpl w:val="B482586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64310A"/>
    <w:multiLevelType w:val="hybridMultilevel"/>
    <w:tmpl w:val="C1EE3D56"/>
    <w:lvl w:ilvl="0" w:tplc="DADCD568">
      <w:start w:val="1"/>
      <w:numFmt w:val="bullet"/>
      <w:lvlText w:val="-"/>
      <w:lvlJc w:val="left"/>
      <w:pPr>
        <w:ind w:left="720" w:hanging="360"/>
      </w:pPr>
      <w:rPr>
        <w:rFonts w:ascii="Arial" w:eastAsia="Times New Roman"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C41D08"/>
    <w:multiLevelType w:val="multilevel"/>
    <w:tmpl w:val="D7406B96"/>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9607B"/>
    <w:multiLevelType w:val="hybridMultilevel"/>
    <w:tmpl w:val="2B1664D0"/>
    <w:lvl w:ilvl="0" w:tplc="B776C2C6">
      <w:start w:val="1"/>
      <w:numFmt w:val="upperRoman"/>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DB7E75"/>
    <w:multiLevelType w:val="hybridMultilevel"/>
    <w:tmpl w:val="2312AE20"/>
    <w:lvl w:ilvl="0" w:tplc="82FC8DC0">
      <w:start w:val="2"/>
      <w:numFmt w:val="decimal"/>
      <w:lvlText w:val="%1."/>
      <w:lvlJc w:val="left"/>
      <w:pPr>
        <w:ind w:left="1308"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13"/>
  </w:num>
  <w:num w:numId="5">
    <w:abstractNumId w:val="19"/>
  </w:num>
  <w:num w:numId="6">
    <w:abstractNumId w:val="21"/>
  </w:num>
  <w:num w:numId="7">
    <w:abstractNumId w:val="25"/>
  </w:num>
  <w:num w:numId="8">
    <w:abstractNumId w:val="33"/>
  </w:num>
  <w:num w:numId="9">
    <w:abstractNumId w:val="31"/>
  </w:num>
  <w:num w:numId="10">
    <w:abstractNumId w:val="30"/>
  </w:num>
  <w:num w:numId="11">
    <w:abstractNumId w:val="32"/>
  </w:num>
  <w:num w:numId="12">
    <w:abstractNumId w:val="16"/>
  </w:num>
  <w:num w:numId="13">
    <w:abstractNumId w:val="20"/>
  </w:num>
  <w:num w:numId="14">
    <w:abstractNumId w:val="14"/>
  </w:num>
  <w:num w:numId="15">
    <w:abstractNumId w:val="26"/>
  </w:num>
  <w:num w:numId="16">
    <w:abstractNumId w:val="12"/>
  </w:num>
  <w:num w:numId="17">
    <w:abstractNumId w:val="15"/>
  </w:num>
  <w:num w:numId="18">
    <w:abstractNumId w:val="31"/>
  </w:num>
  <w:num w:numId="19">
    <w:abstractNumId w:val="27"/>
  </w:num>
  <w:num w:numId="20">
    <w:abstractNumId w:val="22"/>
  </w:num>
  <w:num w:numId="21">
    <w:abstractNumId w:val="11"/>
  </w:num>
  <w:num w:numId="22">
    <w:abstractNumId w:val="17"/>
  </w:num>
  <w:num w:numId="23">
    <w:abstractNumId w:val="23"/>
  </w:num>
  <w:num w:numId="24">
    <w:abstractNumId w:val="31"/>
  </w:num>
  <w:num w:numId="25">
    <w:abstractNumId w:val="18"/>
  </w:num>
  <w:num w:numId="2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4EE"/>
    <w:rsid w:val="0000054D"/>
    <w:rsid w:val="000005EE"/>
    <w:rsid w:val="00003625"/>
    <w:rsid w:val="000042F4"/>
    <w:rsid w:val="000044CD"/>
    <w:rsid w:val="000054CB"/>
    <w:rsid w:val="000060E3"/>
    <w:rsid w:val="000142F3"/>
    <w:rsid w:val="000154CC"/>
    <w:rsid w:val="000171B9"/>
    <w:rsid w:val="00017A74"/>
    <w:rsid w:val="00017EDD"/>
    <w:rsid w:val="00020C1E"/>
    <w:rsid w:val="0002252D"/>
    <w:rsid w:val="0002357A"/>
    <w:rsid w:val="00024A5E"/>
    <w:rsid w:val="00030837"/>
    <w:rsid w:val="00031902"/>
    <w:rsid w:val="00032498"/>
    <w:rsid w:val="00032821"/>
    <w:rsid w:val="0003569A"/>
    <w:rsid w:val="00036E12"/>
    <w:rsid w:val="00036E68"/>
    <w:rsid w:val="0004414D"/>
    <w:rsid w:val="000449B3"/>
    <w:rsid w:val="0004553D"/>
    <w:rsid w:val="000509E7"/>
    <w:rsid w:val="00050A4E"/>
    <w:rsid w:val="00053899"/>
    <w:rsid w:val="00055240"/>
    <w:rsid w:val="00056FCE"/>
    <w:rsid w:val="00057926"/>
    <w:rsid w:val="00062141"/>
    <w:rsid w:val="000622B4"/>
    <w:rsid w:val="00063485"/>
    <w:rsid w:val="00066EEF"/>
    <w:rsid w:val="00072506"/>
    <w:rsid w:val="00073856"/>
    <w:rsid w:val="00074E5B"/>
    <w:rsid w:val="00077FEE"/>
    <w:rsid w:val="00080E9E"/>
    <w:rsid w:val="000817E8"/>
    <w:rsid w:val="0008191C"/>
    <w:rsid w:val="00081C52"/>
    <w:rsid w:val="000840C9"/>
    <w:rsid w:val="0008520C"/>
    <w:rsid w:val="000854DD"/>
    <w:rsid w:val="000865DB"/>
    <w:rsid w:val="00086D6A"/>
    <w:rsid w:val="00093E7B"/>
    <w:rsid w:val="000949CF"/>
    <w:rsid w:val="00095360"/>
    <w:rsid w:val="000A492B"/>
    <w:rsid w:val="000B0DD1"/>
    <w:rsid w:val="000B379A"/>
    <w:rsid w:val="000B5A01"/>
    <w:rsid w:val="000B7576"/>
    <w:rsid w:val="000C04F6"/>
    <w:rsid w:val="000C1CB1"/>
    <w:rsid w:val="000C57F3"/>
    <w:rsid w:val="000C7681"/>
    <w:rsid w:val="000D1357"/>
    <w:rsid w:val="000D4CDC"/>
    <w:rsid w:val="000D61D0"/>
    <w:rsid w:val="000D799C"/>
    <w:rsid w:val="000E0035"/>
    <w:rsid w:val="000E0FB1"/>
    <w:rsid w:val="000E15F6"/>
    <w:rsid w:val="000E16AB"/>
    <w:rsid w:val="000E53B5"/>
    <w:rsid w:val="000E55C9"/>
    <w:rsid w:val="000E5685"/>
    <w:rsid w:val="00100CC8"/>
    <w:rsid w:val="00101CF7"/>
    <w:rsid w:val="00102223"/>
    <w:rsid w:val="00103439"/>
    <w:rsid w:val="00107E03"/>
    <w:rsid w:val="001129FB"/>
    <w:rsid w:val="0011317A"/>
    <w:rsid w:val="001145CB"/>
    <w:rsid w:val="00114D48"/>
    <w:rsid w:val="00116789"/>
    <w:rsid w:val="00123538"/>
    <w:rsid w:val="00126564"/>
    <w:rsid w:val="001363AF"/>
    <w:rsid w:val="00136ACA"/>
    <w:rsid w:val="00144964"/>
    <w:rsid w:val="00145E4E"/>
    <w:rsid w:val="00150603"/>
    <w:rsid w:val="00152928"/>
    <w:rsid w:val="00153282"/>
    <w:rsid w:val="001534DA"/>
    <w:rsid w:val="00154FB8"/>
    <w:rsid w:val="0015787C"/>
    <w:rsid w:val="001656BD"/>
    <w:rsid w:val="00167A2E"/>
    <w:rsid w:val="00171719"/>
    <w:rsid w:val="001733AC"/>
    <w:rsid w:val="00176FEC"/>
    <w:rsid w:val="0017785C"/>
    <w:rsid w:val="001806BC"/>
    <w:rsid w:val="0018092C"/>
    <w:rsid w:val="00181A07"/>
    <w:rsid w:val="00183317"/>
    <w:rsid w:val="001857A5"/>
    <w:rsid w:val="0018699E"/>
    <w:rsid w:val="001877E5"/>
    <w:rsid w:val="0019012F"/>
    <w:rsid w:val="00190DDB"/>
    <w:rsid w:val="00192D4A"/>
    <w:rsid w:val="00193D25"/>
    <w:rsid w:val="00193D90"/>
    <w:rsid w:val="00195E5D"/>
    <w:rsid w:val="001A0B6D"/>
    <w:rsid w:val="001A45A0"/>
    <w:rsid w:val="001A6B34"/>
    <w:rsid w:val="001B0AF5"/>
    <w:rsid w:val="001B1AE6"/>
    <w:rsid w:val="001B2DA8"/>
    <w:rsid w:val="001B3B06"/>
    <w:rsid w:val="001B41B9"/>
    <w:rsid w:val="001B65A1"/>
    <w:rsid w:val="001B6B85"/>
    <w:rsid w:val="001B6BFA"/>
    <w:rsid w:val="001C16F7"/>
    <w:rsid w:val="001C18CA"/>
    <w:rsid w:val="001C2519"/>
    <w:rsid w:val="001C44CD"/>
    <w:rsid w:val="001C4BF3"/>
    <w:rsid w:val="001C6AEC"/>
    <w:rsid w:val="001C6F5A"/>
    <w:rsid w:val="001D1B1D"/>
    <w:rsid w:val="001D3298"/>
    <w:rsid w:val="001D4899"/>
    <w:rsid w:val="001D6094"/>
    <w:rsid w:val="001E116C"/>
    <w:rsid w:val="001E28BB"/>
    <w:rsid w:val="001E49B8"/>
    <w:rsid w:val="001E75C6"/>
    <w:rsid w:val="001F048F"/>
    <w:rsid w:val="001F09D8"/>
    <w:rsid w:val="001F18C1"/>
    <w:rsid w:val="001F2E96"/>
    <w:rsid w:val="001F357E"/>
    <w:rsid w:val="001F4939"/>
    <w:rsid w:val="001F533B"/>
    <w:rsid w:val="00202197"/>
    <w:rsid w:val="002024BC"/>
    <w:rsid w:val="002025C7"/>
    <w:rsid w:val="00207C67"/>
    <w:rsid w:val="00210B00"/>
    <w:rsid w:val="00211B90"/>
    <w:rsid w:val="002120FA"/>
    <w:rsid w:val="0021510D"/>
    <w:rsid w:val="0021547D"/>
    <w:rsid w:val="0021694C"/>
    <w:rsid w:val="0022072A"/>
    <w:rsid w:val="002214DA"/>
    <w:rsid w:val="002217B6"/>
    <w:rsid w:val="002236DF"/>
    <w:rsid w:val="0023092C"/>
    <w:rsid w:val="002365AC"/>
    <w:rsid w:val="002366CC"/>
    <w:rsid w:val="0023740D"/>
    <w:rsid w:val="0023742A"/>
    <w:rsid w:val="00240A9D"/>
    <w:rsid w:val="002438DB"/>
    <w:rsid w:val="00244CCB"/>
    <w:rsid w:val="0024641A"/>
    <w:rsid w:val="0025181E"/>
    <w:rsid w:val="0025413D"/>
    <w:rsid w:val="0025633B"/>
    <w:rsid w:val="00257B5A"/>
    <w:rsid w:val="00260D0B"/>
    <w:rsid w:val="00261A68"/>
    <w:rsid w:val="00261B8C"/>
    <w:rsid w:val="00265B99"/>
    <w:rsid w:val="00266045"/>
    <w:rsid w:val="002661FF"/>
    <w:rsid w:val="002702E0"/>
    <w:rsid w:val="00270F84"/>
    <w:rsid w:val="00271568"/>
    <w:rsid w:val="00276643"/>
    <w:rsid w:val="00280D57"/>
    <w:rsid w:val="00283CBA"/>
    <w:rsid w:val="00286A2C"/>
    <w:rsid w:val="00293E62"/>
    <w:rsid w:val="00294270"/>
    <w:rsid w:val="0029517B"/>
    <w:rsid w:val="002953B6"/>
    <w:rsid w:val="002955C8"/>
    <w:rsid w:val="00296152"/>
    <w:rsid w:val="002965CD"/>
    <w:rsid w:val="00297B9B"/>
    <w:rsid w:val="002A1963"/>
    <w:rsid w:val="002A1A75"/>
    <w:rsid w:val="002A3406"/>
    <w:rsid w:val="002A6554"/>
    <w:rsid w:val="002B282C"/>
    <w:rsid w:val="002C2077"/>
    <w:rsid w:val="002C48DB"/>
    <w:rsid w:val="002C4EEC"/>
    <w:rsid w:val="002C6D62"/>
    <w:rsid w:val="002C780B"/>
    <w:rsid w:val="002D2624"/>
    <w:rsid w:val="002D3ADF"/>
    <w:rsid w:val="002D479F"/>
    <w:rsid w:val="002D5226"/>
    <w:rsid w:val="002D5936"/>
    <w:rsid w:val="002D7A2E"/>
    <w:rsid w:val="002E31E6"/>
    <w:rsid w:val="002E57A6"/>
    <w:rsid w:val="002E7C09"/>
    <w:rsid w:val="002F06BA"/>
    <w:rsid w:val="002F0AF5"/>
    <w:rsid w:val="002F0ECE"/>
    <w:rsid w:val="002F1ACB"/>
    <w:rsid w:val="002F33AD"/>
    <w:rsid w:val="002F522A"/>
    <w:rsid w:val="002F6704"/>
    <w:rsid w:val="00300512"/>
    <w:rsid w:val="00300B27"/>
    <w:rsid w:val="003011C3"/>
    <w:rsid w:val="00301FE8"/>
    <w:rsid w:val="00302810"/>
    <w:rsid w:val="00304652"/>
    <w:rsid w:val="0030734B"/>
    <w:rsid w:val="003074F6"/>
    <w:rsid w:val="00307A49"/>
    <w:rsid w:val="00312A24"/>
    <w:rsid w:val="00313B92"/>
    <w:rsid w:val="003179C9"/>
    <w:rsid w:val="003203E7"/>
    <w:rsid w:val="00320BA0"/>
    <w:rsid w:val="0032196D"/>
    <w:rsid w:val="0032628D"/>
    <w:rsid w:val="00326FA4"/>
    <w:rsid w:val="00327F48"/>
    <w:rsid w:val="00330651"/>
    <w:rsid w:val="00330677"/>
    <w:rsid w:val="00332197"/>
    <w:rsid w:val="003357DB"/>
    <w:rsid w:val="003434F0"/>
    <w:rsid w:val="003444EC"/>
    <w:rsid w:val="00346F22"/>
    <w:rsid w:val="00347003"/>
    <w:rsid w:val="00350D92"/>
    <w:rsid w:val="00350E45"/>
    <w:rsid w:val="00351006"/>
    <w:rsid w:val="003536C0"/>
    <w:rsid w:val="00353A9C"/>
    <w:rsid w:val="00353F86"/>
    <w:rsid w:val="00354238"/>
    <w:rsid w:val="003561C2"/>
    <w:rsid w:val="003566A6"/>
    <w:rsid w:val="00357891"/>
    <w:rsid w:val="00357B83"/>
    <w:rsid w:val="00361A5E"/>
    <w:rsid w:val="003622A8"/>
    <w:rsid w:val="00363B72"/>
    <w:rsid w:val="00364E9C"/>
    <w:rsid w:val="00366777"/>
    <w:rsid w:val="00370B29"/>
    <w:rsid w:val="003742AF"/>
    <w:rsid w:val="00374A41"/>
    <w:rsid w:val="00380B66"/>
    <w:rsid w:val="00382DE1"/>
    <w:rsid w:val="00383C79"/>
    <w:rsid w:val="00385CF1"/>
    <w:rsid w:val="0038684F"/>
    <w:rsid w:val="003913F0"/>
    <w:rsid w:val="00391B2A"/>
    <w:rsid w:val="0039265D"/>
    <w:rsid w:val="00395EC4"/>
    <w:rsid w:val="00396FF0"/>
    <w:rsid w:val="003C099D"/>
    <w:rsid w:val="003C0A71"/>
    <w:rsid w:val="003C2E76"/>
    <w:rsid w:val="003D10A3"/>
    <w:rsid w:val="003D15E1"/>
    <w:rsid w:val="003D385E"/>
    <w:rsid w:val="003D65A0"/>
    <w:rsid w:val="003E19E7"/>
    <w:rsid w:val="003E1B4A"/>
    <w:rsid w:val="003E2C4C"/>
    <w:rsid w:val="003E4B53"/>
    <w:rsid w:val="003E6DD6"/>
    <w:rsid w:val="003F2131"/>
    <w:rsid w:val="003F2C92"/>
    <w:rsid w:val="003F3348"/>
    <w:rsid w:val="003F5237"/>
    <w:rsid w:val="003F556B"/>
    <w:rsid w:val="003F6A54"/>
    <w:rsid w:val="0040348B"/>
    <w:rsid w:val="004054C7"/>
    <w:rsid w:val="004167A2"/>
    <w:rsid w:val="0041692F"/>
    <w:rsid w:val="004171B6"/>
    <w:rsid w:val="00422ED6"/>
    <w:rsid w:val="0042364A"/>
    <w:rsid w:val="0042573A"/>
    <w:rsid w:val="004262EF"/>
    <w:rsid w:val="0042650C"/>
    <w:rsid w:val="00426C88"/>
    <w:rsid w:val="00427DED"/>
    <w:rsid w:val="004321CE"/>
    <w:rsid w:val="00435CF6"/>
    <w:rsid w:val="00435FBA"/>
    <w:rsid w:val="00437C95"/>
    <w:rsid w:val="004477BC"/>
    <w:rsid w:val="00447A03"/>
    <w:rsid w:val="004508CB"/>
    <w:rsid w:val="00451C82"/>
    <w:rsid w:val="00451F52"/>
    <w:rsid w:val="00452023"/>
    <w:rsid w:val="0045339A"/>
    <w:rsid w:val="004551B5"/>
    <w:rsid w:val="00455368"/>
    <w:rsid w:val="004564CC"/>
    <w:rsid w:val="00456AFF"/>
    <w:rsid w:val="00456D5B"/>
    <w:rsid w:val="00457B74"/>
    <w:rsid w:val="004616E8"/>
    <w:rsid w:val="004632D8"/>
    <w:rsid w:val="004718EA"/>
    <w:rsid w:val="00477DFC"/>
    <w:rsid w:val="004815EE"/>
    <w:rsid w:val="00482109"/>
    <w:rsid w:val="0048262E"/>
    <w:rsid w:val="00485B91"/>
    <w:rsid w:val="004869A2"/>
    <w:rsid w:val="00487F6A"/>
    <w:rsid w:val="00493D82"/>
    <w:rsid w:val="00493F37"/>
    <w:rsid w:val="004A2512"/>
    <w:rsid w:val="004A299D"/>
    <w:rsid w:val="004A39B5"/>
    <w:rsid w:val="004A5128"/>
    <w:rsid w:val="004A730B"/>
    <w:rsid w:val="004B0F06"/>
    <w:rsid w:val="004B1A9A"/>
    <w:rsid w:val="004B5115"/>
    <w:rsid w:val="004B6A8A"/>
    <w:rsid w:val="004C3386"/>
    <w:rsid w:val="004C3D47"/>
    <w:rsid w:val="004C4B71"/>
    <w:rsid w:val="004C514B"/>
    <w:rsid w:val="004D1963"/>
    <w:rsid w:val="004E515E"/>
    <w:rsid w:val="004E6329"/>
    <w:rsid w:val="004E6B64"/>
    <w:rsid w:val="004E733C"/>
    <w:rsid w:val="004E768E"/>
    <w:rsid w:val="004E7E99"/>
    <w:rsid w:val="004F0E86"/>
    <w:rsid w:val="004F1CAC"/>
    <w:rsid w:val="004F2079"/>
    <w:rsid w:val="004F3F9B"/>
    <w:rsid w:val="004F518C"/>
    <w:rsid w:val="005008E5"/>
    <w:rsid w:val="005022CE"/>
    <w:rsid w:val="0050605E"/>
    <w:rsid w:val="00510D51"/>
    <w:rsid w:val="005149D8"/>
    <w:rsid w:val="005159FA"/>
    <w:rsid w:val="00516F94"/>
    <w:rsid w:val="00525578"/>
    <w:rsid w:val="005267DA"/>
    <w:rsid w:val="0053225C"/>
    <w:rsid w:val="005337FE"/>
    <w:rsid w:val="005355A1"/>
    <w:rsid w:val="00537BFD"/>
    <w:rsid w:val="005402ED"/>
    <w:rsid w:val="005407E8"/>
    <w:rsid w:val="00546330"/>
    <w:rsid w:val="0055132B"/>
    <w:rsid w:val="005514EE"/>
    <w:rsid w:val="005544C8"/>
    <w:rsid w:val="005668FA"/>
    <w:rsid w:val="00566E4D"/>
    <w:rsid w:val="00567426"/>
    <w:rsid w:val="00567CBC"/>
    <w:rsid w:val="0057347C"/>
    <w:rsid w:val="00573663"/>
    <w:rsid w:val="00574A4B"/>
    <w:rsid w:val="00575DDA"/>
    <w:rsid w:val="00576553"/>
    <w:rsid w:val="00577E84"/>
    <w:rsid w:val="00580063"/>
    <w:rsid w:val="005822BD"/>
    <w:rsid w:val="00587AA8"/>
    <w:rsid w:val="0059059B"/>
    <w:rsid w:val="00593729"/>
    <w:rsid w:val="00595383"/>
    <w:rsid w:val="005969EE"/>
    <w:rsid w:val="005A3056"/>
    <w:rsid w:val="005A4F52"/>
    <w:rsid w:val="005A791A"/>
    <w:rsid w:val="005B1547"/>
    <w:rsid w:val="005B1C5E"/>
    <w:rsid w:val="005B360F"/>
    <w:rsid w:val="005B4629"/>
    <w:rsid w:val="005B4EEE"/>
    <w:rsid w:val="005B4F15"/>
    <w:rsid w:val="005B6FC5"/>
    <w:rsid w:val="005C195F"/>
    <w:rsid w:val="005C220D"/>
    <w:rsid w:val="005D06E4"/>
    <w:rsid w:val="005D177D"/>
    <w:rsid w:val="005D331F"/>
    <w:rsid w:val="005D40FB"/>
    <w:rsid w:val="005D596C"/>
    <w:rsid w:val="005D6242"/>
    <w:rsid w:val="005D79CF"/>
    <w:rsid w:val="005E4EF9"/>
    <w:rsid w:val="005E5118"/>
    <w:rsid w:val="005E5137"/>
    <w:rsid w:val="005F0908"/>
    <w:rsid w:val="005F16AA"/>
    <w:rsid w:val="005F1E90"/>
    <w:rsid w:val="005F2247"/>
    <w:rsid w:val="005F350F"/>
    <w:rsid w:val="005F4724"/>
    <w:rsid w:val="005F4CC3"/>
    <w:rsid w:val="005F66E1"/>
    <w:rsid w:val="005F7961"/>
    <w:rsid w:val="005F7F4E"/>
    <w:rsid w:val="006007EC"/>
    <w:rsid w:val="006011EC"/>
    <w:rsid w:val="0060487D"/>
    <w:rsid w:val="00614783"/>
    <w:rsid w:val="00620522"/>
    <w:rsid w:val="00622F0C"/>
    <w:rsid w:val="006243D1"/>
    <w:rsid w:val="00624FB7"/>
    <w:rsid w:val="00627581"/>
    <w:rsid w:val="006371F9"/>
    <w:rsid w:val="0064112E"/>
    <w:rsid w:val="006430BF"/>
    <w:rsid w:val="00643EA4"/>
    <w:rsid w:val="006471CD"/>
    <w:rsid w:val="00650B09"/>
    <w:rsid w:val="00651C4E"/>
    <w:rsid w:val="006606D0"/>
    <w:rsid w:val="00664990"/>
    <w:rsid w:val="00675591"/>
    <w:rsid w:val="0067595E"/>
    <w:rsid w:val="00680B36"/>
    <w:rsid w:val="00680BB7"/>
    <w:rsid w:val="00683DDC"/>
    <w:rsid w:val="006844C7"/>
    <w:rsid w:val="006845B0"/>
    <w:rsid w:val="00684839"/>
    <w:rsid w:val="006918D1"/>
    <w:rsid w:val="0069199C"/>
    <w:rsid w:val="00691BDE"/>
    <w:rsid w:val="0069359E"/>
    <w:rsid w:val="006959EE"/>
    <w:rsid w:val="0069743B"/>
    <w:rsid w:val="00697469"/>
    <w:rsid w:val="006977D6"/>
    <w:rsid w:val="006A24E3"/>
    <w:rsid w:val="006A38BE"/>
    <w:rsid w:val="006A39CB"/>
    <w:rsid w:val="006A6C21"/>
    <w:rsid w:val="006A74AB"/>
    <w:rsid w:val="006A7585"/>
    <w:rsid w:val="006B0750"/>
    <w:rsid w:val="006B192F"/>
    <w:rsid w:val="006B4078"/>
    <w:rsid w:val="006B5D7C"/>
    <w:rsid w:val="006B758F"/>
    <w:rsid w:val="006B7C9C"/>
    <w:rsid w:val="006C1A3F"/>
    <w:rsid w:val="006D10A8"/>
    <w:rsid w:val="006D1414"/>
    <w:rsid w:val="006D2657"/>
    <w:rsid w:val="006D33D1"/>
    <w:rsid w:val="006E396C"/>
    <w:rsid w:val="006E46FF"/>
    <w:rsid w:val="006E489D"/>
    <w:rsid w:val="006E68C4"/>
    <w:rsid w:val="006E68F2"/>
    <w:rsid w:val="006F2787"/>
    <w:rsid w:val="006F298B"/>
    <w:rsid w:val="006F328D"/>
    <w:rsid w:val="006F49CD"/>
    <w:rsid w:val="00700AC9"/>
    <w:rsid w:val="007022BD"/>
    <w:rsid w:val="0070470A"/>
    <w:rsid w:val="007053D6"/>
    <w:rsid w:val="007061B5"/>
    <w:rsid w:val="00706B37"/>
    <w:rsid w:val="00707815"/>
    <w:rsid w:val="00707CF3"/>
    <w:rsid w:val="00712D44"/>
    <w:rsid w:val="0071680D"/>
    <w:rsid w:val="00716D81"/>
    <w:rsid w:val="00720E98"/>
    <w:rsid w:val="0072185A"/>
    <w:rsid w:val="00721A00"/>
    <w:rsid w:val="00722887"/>
    <w:rsid w:val="007255E3"/>
    <w:rsid w:val="00731187"/>
    <w:rsid w:val="0073137D"/>
    <w:rsid w:val="007319C3"/>
    <w:rsid w:val="00733920"/>
    <w:rsid w:val="007369E2"/>
    <w:rsid w:val="00740084"/>
    <w:rsid w:val="00743B6C"/>
    <w:rsid w:val="00745036"/>
    <w:rsid w:val="00746E01"/>
    <w:rsid w:val="0075197D"/>
    <w:rsid w:val="00751DE2"/>
    <w:rsid w:val="00752419"/>
    <w:rsid w:val="0075414A"/>
    <w:rsid w:val="00755542"/>
    <w:rsid w:val="00755646"/>
    <w:rsid w:val="0075570A"/>
    <w:rsid w:val="0075608F"/>
    <w:rsid w:val="007633BC"/>
    <w:rsid w:val="007635D9"/>
    <w:rsid w:val="00763AB0"/>
    <w:rsid w:val="00764B2D"/>
    <w:rsid w:val="00770959"/>
    <w:rsid w:val="00774171"/>
    <w:rsid w:val="007803CE"/>
    <w:rsid w:val="00782C59"/>
    <w:rsid w:val="00784CF7"/>
    <w:rsid w:val="007877AC"/>
    <w:rsid w:val="00787EBB"/>
    <w:rsid w:val="007909A7"/>
    <w:rsid w:val="00792595"/>
    <w:rsid w:val="00793A14"/>
    <w:rsid w:val="007959C5"/>
    <w:rsid w:val="007A0955"/>
    <w:rsid w:val="007A31AC"/>
    <w:rsid w:val="007A6C80"/>
    <w:rsid w:val="007A769A"/>
    <w:rsid w:val="007A7863"/>
    <w:rsid w:val="007B39DB"/>
    <w:rsid w:val="007B4C0D"/>
    <w:rsid w:val="007B683C"/>
    <w:rsid w:val="007C4AA9"/>
    <w:rsid w:val="007C567B"/>
    <w:rsid w:val="007C75D0"/>
    <w:rsid w:val="007D1330"/>
    <w:rsid w:val="007D1437"/>
    <w:rsid w:val="007D3328"/>
    <w:rsid w:val="007D7ADD"/>
    <w:rsid w:val="007E2605"/>
    <w:rsid w:val="007E4A35"/>
    <w:rsid w:val="007E63DC"/>
    <w:rsid w:val="007F0343"/>
    <w:rsid w:val="007F037F"/>
    <w:rsid w:val="007F728B"/>
    <w:rsid w:val="007F74C0"/>
    <w:rsid w:val="008045B2"/>
    <w:rsid w:val="00805BCE"/>
    <w:rsid w:val="008077B7"/>
    <w:rsid w:val="00820456"/>
    <w:rsid w:val="008213D5"/>
    <w:rsid w:val="0082297A"/>
    <w:rsid w:val="00822DA8"/>
    <w:rsid w:val="00823BFF"/>
    <w:rsid w:val="00826043"/>
    <w:rsid w:val="0083015F"/>
    <w:rsid w:val="00831702"/>
    <w:rsid w:val="00835AE1"/>
    <w:rsid w:val="008370A5"/>
    <w:rsid w:val="008410E4"/>
    <w:rsid w:val="00842F4D"/>
    <w:rsid w:val="0084527C"/>
    <w:rsid w:val="00847857"/>
    <w:rsid w:val="00853092"/>
    <w:rsid w:val="0085684D"/>
    <w:rsid w:val="00860735"/>
    <w:rsid w:val="00863F85"/>
    <w:rsid w:val="008648B2"/>
    <w:rsid w:val="008661F9"/>
    <w:rsid w:val="00867975"/>
    <w:rsid w:val="00874FD3"/>
    <w:rsid w:val="008752BE"/>
    <w:rsid w:val="00881DCC"/>
    <w:rsid w:val="00882148"/>
    <w:rsid w:val="008827C9"/>
    <w:rsid w:val="00883DCE"/>
    <w:rsid w:val="008853E2"/>
    <w:rsid w:val="008876CA"/>
    <w:rsid w:val="00887ADA"/>
    <w:rsid w:val="0089008B"/>
    <w:rsid w:val="00891DD5"/>
    <w:rsid w:val="00892456"/>
    <w:rsid w:val="008928BC"/>
    <w:rsid w:val="008A1CA4"/>
    <w:rsid w:val="008A6DD2"/>
    <w:rsid w:val="008B159F"/>
    <w:rsid w:val="008B20EF"/>
    <w:rsid w:val="008B2C49"/>
    <w:rsid w:val="008B31E1"/>
    <w:rsid w:val="008B46DD"/>
    <w:rsid w:val="008C3EC5"/>
    <w:rsid w:val="008C4D3F"/>
    <w:rsid w:val="008C56C9"/>
    <w:rsid w:val="008C6E84"/>
    <w:rsid w:val="008C7AD5"/>
    <w:rsid w:val="008D0DC9"/>
    <w:rsid w:val="008D7F47"/>
    <w:rsid w:val="008E0A70"/>
    <w:rsid w:val="008E15EF"/>
    <w:rsid w:val="008E24FC"/>
    <w:rsid w:val="008E2BDA"/>
    <w:rsid w:val="008E423D"/>
    <w:rsid w:val="008F045D"/>
    <w:rsid w:val="008F08E0"/>
    <w:rsid w:val="008F1DEE"/>
    <w:rsid w:val="008F2221"/>
    <w:rsid w:val="008F7EB1"/>
    <w:rsid w:val="00911581"/>
    <w:rsid w:val="009120F8"/>
    <w:rsid w:val="00914C9E"/>
    <w:rsid w:val="00915FC5"/>
    <w:rsid w:val="00920672"/>
    <w:rsid w:val="009216CA"/>
    <w:rsid w:val="00921740"/>
    <w:rsid w:val="00921C05"/>
    <w:rsid w:val="00922CA2"/>
    <w:rsid w:val="0092430A"/>
    <w:rsid w:val="00925D75"/>
    <w:rsid w:val="00926BA0"/>
    <w:rsid w:val="00927243"/>
    <w:rsid w:val="0093163B"/>
    <w:rsid w:val="009335A1"/>
    <w:rsid w:val="00933EE1"/>
    <w:rsid w:val="00934F76"/>
    <w:rsid w:val="009370F7"/>
    <w:rsid w:val="0094046C"/>
    <w:rsid w:val="00942F01"/>
    <w:rsid w:val="00945A25"/>
    <w:rsid w:val="00953691"/>
    <w:rsid w:val="00954CAC"/>
    <w:rsid w:val="009577E9"/>
    <w:rsid w:val="0096113D"/>
    <w:rsid w:val="00961945"/>
    <w:rsid w:val="00970A14"/>
    <w:rsid w:val="00972288"/>
    <w:rsid w:val="0097414B"/>
    <w:rsid w:val="00974827"/>
    <w:rsid w:val="009751F9"/>
    <w:rsid w:val="00982C86"/>
    <w:rsid w:val="0098344E"/>
    <w:rsid w:val="00984E1B"/>
    <w:rsid w:val="00985427"/>
    <w:rsid w:val="009860A9"/>
    <w:rsid w:val="00986AD0"/>
    <w:rsid w:val="00990434"/>
    <w:rsid w:val="009913AC"/>
    <w:rsid w:val="0099169C"/>
    <w:rsid w:val="009969CE"/>
    <w:rsid w:val="00996CBE"/>
    <w:rsid w:val="00997B8E"/>
    <w:rsid w:val="00997C87"/>
    <w:rsid w:val="009A2AB8"/>
    <w:rsid w:val="009A4250"/>
    <w:rsid w:val="009B049C"/>
    <w:rsid w:val="009B0F61"/>
    <w:rsid w:val="009B29F0"/>
    <w:rsid w:val="009B69F5"/>
    <w:rsid w:val="009B6BB0"/>
    <w:rsid w:val="009C2D9E"/>
    <w:rsid w:val="009C3102"/>
    <w:rsid w:val="009C357E"/>
    <w:rsid w:val="009C42A7"/>
    <w:rsid w:val="009C485C"/>
    <w:rsid w:val="009C4D9B"/>
    <w:rsid w:val="009C5AF0"/>
    <w:rsid w:val="009D4523"/>
    <w:rsid w:val="009D4A93"/>
    <w:rsid w:val="009D5000"/>
    <w:rsid w:val="009D5120"/>
    <w:rsid w:val="009E123A"/>
    <w:rsid w:val="009E29EE"/>
    <w:rsid w:val="009E2C8A"/>
    <w:rsid w:val="009E37BF"/>
    <w:rsid w:val="009E6DF6"/>
    <w:rsid w:val="009F1E5C"/>
    <w:rsid w:val="009F3973"/>
    <w:rsid w:val="009F5684"/>
    <w:rsid w:val="009F61B5"/>
    <w:rsid w:val="00A00E23"/>
    <w:rsid w:val="00A014FB"/>
    <w:rsid w:val="00A01CC0"/>
    <w:rsid w:val="00A01F92"/>
    <w:rsid w:val="00A02B6E"/>
    <w:rsid w:val="00A02D09"/>
    <w:rsid w:val="00A0305F"/>
    <w:rsid w:val="00A0345D"/>
    <w:rsid w:val="00A04761"/>
    <w:rsid w:val="00A05685"/>
    <w:rsid w:val="00A104B8"/>
    <w:rsid w:val="00A1604E"/>
    <w:rsid w:val="00A167A5"/>
    <w:rsid w:val="00A177E6"/>
    <w:rsid w:val="00A20504"/>
    <w:rsid w:val="00A327AA"/>
    <w:rsid w:val="00A431E0"/>
    <w:rsid w:val="00A45F97"/>
    <w:rsid w:val="00A47A09"/>
    <w:rsid w:val="00A5144E"/>
    <w:rsid w:val="00A51610"/>
    <w:rsid w:val="00A539F8"/>
    <w:rsid w:val="00A53EDE"/>
    <w:rsid w:val="00A54D35"/>
    <w:rsid w:val="00A60C18"/>
    <w:rsid w:val="00A60C6E"/>
    <w:rsid w:val="00A6301F"/>
    <w:rsid w:val="00A637C6"/>
    <w:rsid w:val="00A6532F"/>
    <w:rsid w:val="00A71F03"/>
    <w:rsid w:val="00A728BC"/>
    <w:rsid w:val="00A72DFE"/>
    <w:rsid w:val="00A87F21"/>
    <w:rsid w:val="00A97D0F"/>
    <w:rsid w:val="00AA05B3"/>
    <w:rsid w:val="00AA060A"/>
    <w:rsid w:val="00AA40F8"/>
    <w:rsid w:val="00AA46F2"/>
    <w:rsid w:val="00AA6528"/>
    <w:rsid w:val="00AA6E59"/>
    <w:rsid w:val="00AA6F27"/>
    <w:rsid w:val="00AA7748"/>
    <w:rsid w:val="00AB4D1B"/>
    <w:rsid w:val="00AB73F0"/>
    <w:rsid w:val="00AC1DFE"/>
    <w:rsid w:val="00AC2CAA"/>
    <w:rsid w:val="00AD01C0"/>
    <w:rsid w:val="00AD52A9"/>
    <w:rsid w:val="00AD56BA"/>
    <w:rsid w:val="00AF1592"/>
    <w:rsid w:val="00AF1999"/>
    <w:rsid w:val="00AF1F97"/>
    <w:rsid w:val="00AF6902"/>
    <w:rsid w:val="00AF79AC"/>
    <w:rsid w:val="00B030B8"/>
    <w:rsid w:val="00B03D3C"/>
    <w:rsid w:val="00B0591E"/>
    <w:rsid w:val="00B06D3C"/>
    <w:rsid w:val="00B13EBE"/>
    <w:rsid w:val="00B16253"/>
    <w:rsid w:val="00B2081E"/>
    <w:rsid w:val="00B22886"/>
    <w:rsid w:val="00B25512"/>
    <w:rsid w:val="00B25FB6"/>
    <w:rsid w:val="00B267D0"/>
    <w:rsid w:val="00B324FB"/>
    <w:rsid w:val="00B35831"/>
    <w:rsid w:val="00B36347"/>
    <w:rsid w:val="00B3766B"/>
    <w:rsid w:val="00B3795C"/>
    <w:rsid w:val="00B37E2E"/>
    <w:rsid w:val="00B4002D"/>
    <w:rsid w:val="00B4228A"/>
    <w:rsid w:val="00B434D2"/>
    <w:rsid w:val="00B44073"/>
    <w:rsid w:val="00B453AD"/>
    <w:rsid w:val="00B47ADE"/>
    <w:rsid w:val="00B507D8"/>
    <w:rsid w:val="00B52444"/>
    <w:rsid w:val="00B63D17"/>
    <w:rsid w:val="00B6460E"/>
    <w:rsid w:val="00B66FCD"/>
    <w:rsid w:val="00B67E39"/>
    <w:rsid w:val="00B72505"/>
    <w:rsid w:val="00B75BDE"/>
    <w:rsid w:val="00B807DA"/>
    <w:rsid w:val="00B80ABE"/>
    <w:rsid w:val="00B80D11"/>
    <w:rsid w:val="00B85284"/>
    <w:rsid w:val="00B92879"/>
    <w:rsid w:val="00B93A43"/>
    <w:rsid w:val="00B951BC"/>
    <w:rsid w:val="00B95DC9"/>
    <w:rsid w:val="00BA1486"/>
    <w:rsid w:val="00BA6564"/>
    <w:rsid w:val="00BA6FBA"/>
    <w:rsid w:val="00BA7320"/>
    <w:rsid w:val="00BB5B92"/>
    <w:rsid w:val="00BC0988"/>
    <w:rsid w:val="00BC350D"/>
    <w:rsid w:val="00BC49E5"/>
    <w:rsid w:val="00BC6181"/>
    <w:rsid w:val="00BC675D"/>
    <w:rsid w:val="00BC6DF2"/>
    <w:rsid w:val="00BD11F9"/>
    <w:rsid w:val="00BD20CF"/>
    <w:rsid w:val="00BD2469"/>
    <w:rsid w:val="00BD3000"/>
    <w:rsid w:val="00BD37B8"/>
    <w:rsid w:val="00BD45B4"/>
    <w:rsid w:val="00BD5D89"/>
    <w:rsid w:val="00BE0731"/>
    <w:rsid w:val="00BE238D"/>
    <w:rsid w:val="00BE3D18"/>
    <w:rsid w:val="00BE5D30"/>
    <w:rsid w:val="00BE63D0"/>
    <w:rsid w:val="00BE6A82"/>
    <w:rsid w:val="00BF0A2D"/>
    <w:rsid w:val="00BF19F7"/>
    <w:rsid w:val="00BF29E1"/>
    <w:rsid w:val="00BF3160"/>
    <w:rsid w:val="00BF62FA"/>
    <w:rsid w:val="00BF68CC"/>
    <w:rsid w:val="00BF68E0"/>
    <w:rsid w:val="00BF76A5"/>
    <w:rsid w:val="00C05CBE"/>
    <w:rsid w:val="00C0697C"/>
    <w:rsid w:val="00C07932"/>
    <w:rsid w:val="00C1207D"/>
    <w:rsid w:val="00C13584"/>
    <w:rsid w:val="00C13AE4"/>
    <w:rsid w:val="00C13B04"/>
    <w:rsid w:val="00C20182"/>
    <w:rsid w:val="00C20C0E"/>
    <w:rsid w:val="00C22614"/>
    <w:rsid w:val="00C251AE"/>
    <w:rsid w:val="00C338A2"/>
    <w:rsid w:val="00C35EFE"/>
    <w:rsid w:val="00C42D99"/>
    <w:rsid w:val="00C4331E"/>
    <w:rsid w:val="00C50AB4"/>
    <w:rsid w:val="00C524D5"/>
    <w:rsid w:val="00C57A94"/>
    <w:rsid w:val="00C63A87"/>
    <w:rsid w:val="00C66A09"/>
    <w:rsid w:val="00C67F4B"/>
    <w:rsid w:val="00C7011A"/>
    <w:rsid w:val="00C708F0"/>
    <w:rsid w:val="00C70DB9"/>
    <w:rsid w:val="00C73EBD"/>
    <w:rsid w:val="00C775FE"/>
    <w:rsid w:val="00C77ECD"/>
    <w:rsid w:val="00C77EEF"/>
    <w:rsid w:val="00C82AED"/>
    <w:rsid w:val="00C83BA2"/>
    <w:rsid w:val="00C911D0"/>
    <w:rsid w:val="00C91A9B"/>
    <w:rsid w:val="00C97879"/>
    <w:rsid w:val="00C978F4"/>
    <w:rsid w:val="00CA3A7F"/>
    <w:rsid w:val="00CA54CA"/>
    <w:rsid w:val="00CA7356"/>
    <w:rsid w:val="00CB7105"/>
    <w:rsid w:val="00CC0BE5"/>
    <w:rsid w:val="00CC333C"/>
    <w:rsid w:val="00CC41EE"/>
    <w:rsid w:val="00CD06EB"/>
    <w:rsid w:val="00CD33B2"/>
    <w:rsid w:val="00CD3455"/>
    <w:rsid w:val="00CE0788"/>
    <w:rsid w:val="00CE08B2"/>
    <w:rsid w:val="00CE2B81"/>
    <w:rsid w:val="00CF0E05"/>
    <w:rsid w:val="00CF1137"/>
    <w:rsid w:val="00CF2A43"/>
    <w:rsid w:val="00CF3AA6"/>
    <w:rsid w:val="00CF3B5C"/>
    <w:rsid w:val="00CF5AA2"/>
    <w:rsid w:val="00D0109B"/>
    <w:rsid w:val="00D015CF"/>
    <w:rsid w:val="00D0296B"/>
    <w:rsid w:val="00D0367A"/>
    <w:rsid w:val="00D04A49"/>
    <w:rsid w:val="00D04C7C"/>
    <w:rsid w:val="00D06703"/>
    <w:rsid w:val="00D103DC"/>
    <w:rsid w:val="00D10631"/>
    <w:rsid w:val="00D10D86"/>
    <w:rsid w:val="00D10FF8"/>
    <w:rsid w:val="00D12825"/>
    <w:rsid w:val="00D14E81"/>
    <w:rsid w:val="00D15EDE"/>
    <w:rsid w:val="00D16733"/>
    <w:rsid w:val="00D2252A"/>
    <w:rsid w:val="00D24A4C"/>
    <w:rsid w:val="00D2582E"/>
    <w:rsid w:val="00D26E66"/>
    <w:rsid w:val="00D3006E"/>
    <w:rsid w:val="00D335CB"/>
    <w:rsid w:val="00D33B6A"/>
    <w:rsid w:val="00D33C2A"/>
    <w:rsid w:val="00D35891"/>
    <w:rsid w:val="00D37A29"/>
    <w:rsid w:val="00D44BAB"/>
    <w:rsid w:val="00D54B6C"/>
    <w:rsid w:val="00D61B12"/>
    <w:rsid w:val="00D62477"/>
    <w:rsid w:val="00D635DC"/>
    <w:rsid w:val="00D66D68"/>
    <w:rsid w:val="00D7216B"/>
    <w:rsid w:val="00D7497E"/>
    <w:rsid w:val="00D773F1"/>
    <w:rsid w:val="00D80A9E"/>
    <w:rsid w:val="00D856CD"/>
    <w:rsid w:val="00D867B0"/>
    <w:rsid w:val="00D87D61"/>
    <w:rsid w:val="00D93708"/>
    <w:rsid w:val="00DA15AD"/>
    <w:rsid w:val="00DA6114"/>
    <w:rsid w:val="00DA64DB"/>
    <w:rsid w:val="00DA6668"/>
    <w:rsid w:val="00DB237C"/>
    <w:rsid w:val="00DB5E5C"/>
    <w:rsid w:val="00DC0E70"/>
    <w:rsid w:val="00DC2F3D"/>
    <w:rsid w:val="00DC3177"/>
    <w:rsid w:val="00DC3FF5"/>
    <w:rsid w:val="00DC428D"/>
    <w:rsid w:val="00DC6180"/>
    <w:rsid w:val="00DD022F"/>
    <w:rsid w:val="00DD4422"/>
    <w:rsid w:val="00DE0682"/>
    <w:rsid w:val="00DE0DB5"/>
    <w:rsid w:val="00DE283A"/>
    <w:rsid w:val="00DE4846"/>
    <w:rsid w:val="00DE5BA4"/>
    <w:rsid w:val="00DE5BC1"/>
    <w:rsid w:val="00DE6CD4"/>
    <w:rsid w:val="00DE6D14"/>
    <w:rsid w:val="00DF0DE9"/>
    <w:rsid w:val="00DF4418"/>
    <w:rsid w:val="00DF5455"/>
    <w:rsid w:val="00DF7D62"/>
    <w:rsid w:val="00E00353"/>
    <w:rsid w:val="00E00CFB"/>
    <w:rsid w:val="00E04978"/>
    <w:rsid w:val="00E07709"/>
    <w:rsid w:val="00E11DE4"/>
    <w:rsid w:val="00E14707"/>
    <w:rsid w:val="00E15064"/>
    <w:rsid w:val="00E15592"/>
    <w:rsid w:val="00E164F7"/>
    <w:rsid w:val="00E17C6D"/>
    <w:rsid w:val="00E201E8"/>
    <w:rsid w:val="00E2030C"/>
    <w:rsid w:val="00E216B8"/>
    <w:rsid w:val="00E21D90"/>
    <w:rsid w:val="00E224D2"/>
    <w:rsid w:val="00E2452C"/>
    <w:rsid w:val="00E25459"/>
    <w:rsid w:val="00E34528"/>
    <w:rsid w:val="00E36213"/>
    <w:rsid w:val="00E36FD2"/>
    <w:rsid w:val="00E37553"/>
    <w:rsid w:val="00E376DD"/>
    <w:rsid w:val="00E41F7B"/>
    <w:rsid w:val="00E433DA"/>
    <w:rsid w:val="00E50041"/>
    <w:rsid w:val="00E54CE5"/>
    <w:rsid w:val="00E558D7"/>
    <w:rsid w:val="00E56C1C"/>
    <w:rsid w:val="00E60B3B"/>
    <w:rsid w:val="00E62035"/>
    <w:rsid w:val="00E635CF"/>
    <w:rsid w:val="00E65009"/>
    <w:rsid w:val="00E67313"/>
    <w:rsid w:val="00E73FD9"/>
    <w:rsid w:val="00E810C2"/>
    <w:rsid w:val="00E82398"/>
    <w:rsid w:val="00E856EA"/>
    <w:rsid w:val="00E90072"/>
    <w:rsid w:val="00E903E0"/>
    <w:rsid w:val="00E9087E"/>
    <w:rsid w:val="00E911E1"/>
    <w:rsid w:val="00E923A8"/>
    <w:rsid w:val="00E9774B"/>
    <w:rsid w:val="00EA181F"/>
    <w:rsid w:val="00EA1A28"/>
    <w:rsid w:val="00EA1C5A"/>
    <w:rsid w:val="00EA3A59"/>
    <w:rsid w:val="00EA47A1"/>
    <w:rsid w:val="00EA6AAF"/>
    <w:rsid w:val="00EB2A73"/>
    <w:rsid w:val="00EB524A"/>
    <w:rsid w:val="00EB5296"/>
    <w:rsid w:val="00EC2CBA"/>
    <w:rsid w:val="00EC50ED"/>
    <w:rsid w:val="00EC745A"/>
    <w:rsid w:val="00ED0A81"/>
    <w:rsid w:val="00ED37D7"/>
    <w:rsid w:val="00ED5E48"/>
    <w:rsid w:val="00ED689D"/>
    <w:rsid w:val="00EE0A81"/>
    <w:rsid w:val="00EE0E97"/>
    <w:rsid w:val="00EE2D5A"/>
    <w:rsid w:val="00EE3C32"/>
    <w:rsid w:val="00EE4920"/>
    <w:rsid w:val="00EE7BC0"/>
    <w:rsid w:val="00EF0F1F"/>
    <w:rsid w:val="00EF2965"/>
    <w:rsid w:val="00EF5640"/>
    <w:rsid w:val="00F010EC"/>
    <w:rsid w:val="00F02D91"/>
    <w:rsid w:val="00F070A0"/>
    <w:rsid w:val="00F10928"/>
    <w:rsid w:val="00F1214B"/>
    <w:rsid w:val="00F14A27"/>
    <w:rsid w:val="00F1622E"/>
    <w:rsid w:val="00F21B88"/>
    <w:rsid w:val="00F24BE7"/>
    <w:rsid w:val="00F26817"/>
    <w:rsid w:val="00F31B4E"/>
    <w:rsid w:val="00F32CBE"/>
    <w:rsid w:val="00F35AC9"/>
    <w:rsid w:val="00F36948"/>
    <w:rsid w:val="00F3694B"/>
    <w:rsid w:val="00F40AEE"/>
    <w:rsid w:val="00F41025"/>
    <w:rsid w:val="00F4138C"/>
    <w:rsid w:val="00F417CE"/>
    <w:rsid w:val="00F41C79"/>
    <w:rsid w:val="00F41DF6"/>
    <w:rsid w:val="00F4233A"/>
    <w:rsid w:val="00F447EE"/>
    <w:rsid w:val="00F52CCC"/>
    <w:rsid w:val="00F53CF6"/>
    <w:rsid w:val="00F54011"/>
    <w:rsid w:val="00F5677E"/>
    <w:rsid w:val="00F57181"/>
    <w:rsid w:val="00F577ED"/>
    <w:rsid w:val="00F61A39"/>
    <w:rsid w:val="00F62FA7"/>
    <w:rsid w:val="00F66701"/>
    <w:rsid w:val="00F66ABC"/>
    <w:rsid w:val="00F66B55"/>
    <w:rsid w:val="00F67EC5"/>
    <w:rsid w:val="00F70FF3"/>
    <w:rsid w:val="00F729F5"/>
    <w:rsid w:val="00F72A11"/>
    <w:rsid w:val="00F72C69"/>
    <w:rsid w:val="00F73ADE"/>
    <w:rsid w:val="00F75D51"/>
    <w:rsid w:val="00F76B44"/>
    <w:rsid w:val="00F76E7D"/>
    <w:rsid w:val="00F8372F"/>
    <w:rsid w:val="00F842AB"/>
    <w:rsid w:val="00F84ECB"/>
    <w:rsid w:val="00F923B0"/>
    <w:rsid w:val="00F92A30"/>
    <w:rsid w:val="00F94DE6"/>
    <w:rsid w:val="00F95530"/>
    <w:rsid w:val="00F9567C"/>
    <w:rsid w:val="00FA0FD7"/>
    <w:rsid w:val="00FA369E"/>
    <w:rsid w:val="00FA42DC"/>
    <w:rsid w:val="00FB169C"/>
    <w:rsid w:val="00FB1AB1"/>
    <w:rsid w:val="00FB1F8E"/>
    <w:rsid w:val="00FB4674"/>
    <w:rsid w:val="00FB4F51"/>
    <w:rsid w:val="00FB5B49"/>
    <w:rsid w:val="00FB5F74"/>
    <w:rsid w:val="00FC1641"/>
    <w:rsid w:val="00FD0A88"/>
    <w:rsid w:val="00FD2D1D"/>
    <w:rsid w:val="00FD4F9E"/>
    <w:rsid w:val="00FD561D"/>
    <w:rsid w:val="00FD59C3"/>
    <w:rsid w:val="00FD79E4"/>
    <w:rsid w:val="00FE07D8"/>
    <w:rsid w:val="00FE0E64"/>
    <w:rsid w:val="00FE2565"/>
    <w:rsid w:val="00FE7E2E"/>
    <w:rsid w:val="00FF1A27"/>
    <w:rsid w:val="00FF2CF0"/>
    <w:rsid w:val="00FF2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1DFB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85684D"/>
    <w:pPr>
      <w:keepNext/>
      <w:numPr>
        <w:numId w:val="9"/>
      </w:numPr>
      <w:spacing w:line="240" w:lineRule="auto"/>
      <w:jc w:val="both"/>
      <w:outlineLvl w:val="0"/>
    </w:pPr>
    <w:rPr>
      <w:b/>
      <w:bCs/>
      <w:kern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paragraph" w:styleId="Naslov3">
    <w:name w:val="heading 3"/>
    <w:basedOn w:val="Navaden"/>
    <w:next w:val="Navaden"/>
    <w:link w:val="Naslov3Znak"/>
    <w:semiHidden/>
    <w:unhideWhenUsed/>
    <w:qFormat/>
    <w:rsid w:val="003F556B"/>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85684D"/>
    <w:rPr>
      <w:rFonts w:ascii="Arial" w:hAnsi="Arial"/>
      <w:b/>
      <w:bCs/>
      <w:kern w:val="32"/>
      <w:szCs w:val="32"/>
      <w:lang w:eastAsia="en-US"/>
    </w:rPr>
  </w:style>
  <w:style w:type="character" w:styleId="Hiperpovezava">
    <w:name w:val="Hyperlink"/>
    <w:rsid w:val="00A71F03"/>
    <w:rPr>
      <w:color w:val="0000FF"/>
      <w:u w:val="single"/>
    </w:rPr>
  </w:style>
  <w:style w:type="paragraph" w:styleId="Glava">
    <w:name w:val="header"/>
    <w:aliases w:val="E-PVO-glava,body txt"/>
    <w:basedOn w:val="Navaden"/>
    <w:link w:val="GlavaZnak"/>
    <w:rsid w:val="00A71F03"/>
    <w:pPr>
      <w:tabs>
        <w:tab w:val="center" w:pos="4536"/>
        <w:tab w:val="right" w:pos="9072"/>
      </w:tabs>
    </w:pPr>
  </w:style>
  <w:style w:type="character" w:customStyle="1" w:styleId="GlavaZnak">
    <w:name w:val="Glava Znak"/>
    <w:aliases w:val="E-PVO-glava Znak,body txt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5"/>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0">
    <w:name w:val="Telo besedila 2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4"/>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paragraph" w:customStyle="1" w:styleId="Odstavekseznama1">
    <w:name w:val="Odstavek seznama1"/>
    <w:basedOn w:val="Navaden"/>
    <w:qFormat/>
    <w:rsid w:val="009E6DF6"/>
    <w:pPr>
      <w:spacing w:line="260" w:lineRule="atLeast"/>
      <w:ind w:left="720"/>
      <w:contextualSpacing/>
      <w:jc w:val="both"/>
    </w:pPr>
    <w:rPr>
      <w:rFonts w:eastAsia="Calibri"/>
      <w:szCs w:val="22"/>
    </w:rPr>
  </w:style>
  <w:style w:type="paragraph" w:styleId="Odstavekseznama">
    <w:name w:val="List Paragraph"/>
    <w:aliases w:val="Odstavek seznama_IP,Seznam_IP_1"/>
    <w:basedOn w:val="Navaden"/>
    <w:link w:val="OdstavekseznamaZnak"/>
    <w:uiPriority w:val="34"/>
    <w:qFormat/>
    <w:rsid w:val="00EB5296"/>
    <w:pPr>
      <w:spacing w:line="240" w:lineRule="auto"/>
      <w:ind w:left="708"/>
    </w:pPr>
    <w:rPr>
      <w:rFonts w:ascii="Times New Roman" w:hAnsi="Times New Roman"/>
      <w:sz w:val="24"/>
      <w:lang w:eastAsia="sl-SI"/>
    </w:rPr>
  </w:style>
  <w:style w:type="character" w:customStyle="1" w:styleId="Nerazreenaomemba1">
    <w:name w:val="Nerazrešena omemba1"/>
    <w:uiPriority w:val="99"/>
    <w:semiHidden/>
    <w:unhideWhenUsed/>
    <w:rsid w:val="00B36347"/>
    <w:rPr>
      <w:color w:val="605E5C"/>
      <w:shd w:val="clear" w:color="auto" w:fill="E1DFDD"/>
    </w:rPr>
  </w:style>
  <w:style w:type="table" w:styleId="Tabelamrea">
    <w:name w:val="Table Grid"/>
    <w:basedOn w:val="Navadnatabela"/>
    <w:uiPriority w:val="39"/>
    <w:rsid w:val="007A6C8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semiHidden/>
    <w:unhideWhenUsed/>
    <w:rsid w:val="00627581"/>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lobesedila3">
    <w:name w:val="Body Text 3"/>
    <w:basedOn w:val="Navaden"/>
    <w:link w:val="Telobesedila3Znak"/>
    <w:rsid w:val="003F556B"/>
    <w:pPr>
      <w:spacing w:after="120"/>
    </w:pPr>
    <w:rPr>
      <w:sz w:val="16"/>
      <w:szCs w:val="16"/>
    </w:rPr>
  </w:style>
  <w:style w:type="character" w:customStyle="1" w:styleId="Telobesedila3Znak">
    <w:name w:val="Telo besedila 3 Znak"/>
    <w:basedOn w:val="Privzetapisavaodstavka"/>
    <w:link w:val="Telobesedila3"/>
    <w:rsid w:val="003F556B"/>
    <w:rPr>
      <w:rFonts w:ascii="Arial" w:hAnsi="Arial"/>
      <w:sz w:val="16"/>
      <w:szCs w:val="16"/>
      <w:lang w:eastAsia="en-US"/>
    </w:rPr>
  </w:style>
  <w:style w:type="character" w:customStyle="1" w:styleId="Naslov3Znak">
    <w:name w:val="Naslov 3 Znak"/>
    <w:basedOn w:val="Privzetapisavaodstavka"/>
    <w:link w:val="Naslov3"/>
    <w:semiHidden/>
    <w:rsid w:val="003F556B"/>
    <w:rPr>
      <w:rFonts w:asciiTheme="majorHAnsi" w:eastAsiaTheme="majorEastAsia" w:hAnsiTheme="majorHAnsi" w:cstheme="majorBidi"/>
      <w:color w:val="1F4D78" w:themeColor="accent1" w:themeShade="7F"/>
      <w:sz w:val="24"/>
      <w:szCs w:val="24"/>
      <w:lang w:eastAsia="en-US"/>
    </w:rPr>
  </w:style>
  <w:style w:type="character" w:customStyle="1" w:styleId="OdstavekseznamaZnak">
    <w:name w:val="Odstavek seznama Znak"/>
    <w:aliases w:val="Odstavek seznama_IP Znak,Seznam_IP_1 Znak"/>
    <w:link w:val="Odstavekseznama"/>
    <w:uiPriority w:val="34"/>
    <w:qFormat/>
    <w:locked/>
    <w:rsid w:val="003C099D"/>
    <w:rPr>
      <w:sz w:val="24"/>
      <w:szCs w:val="24"/>
    </w:rPr>
  </w:style>
  <w:style w:type="table" w:customStyle="1" w:styleId="NormalTablePHPDOCX">
    <w:name w:val="Normal Table PHPDOCX"/>
    <w:uiPriority w:val="99"/>
    <w:semiHidden/>
    <w:unhideWhenUsed/>
    <w:qFormat/>
    <w:rsid w:val="003C099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Style16">
    <w:name w:val="Style16"/>
    <w:basedOn w:val="Navaden"/>
    <w:uiPriority w:val="99"/>
    <w:rsid w:val="003C099D"/>
    <w:pPr>
      <w:widowControl w:val="0"/>
      <w:autoSpaceDE w:val="0"/>
      <w:autoSpaceDN w:val="0"/>
      <w:adjustRightInd w:val="0"/>
      <w:spacing w:line="240" w:lineRule="auto"/>
    </w:pPr>
    <w:rPr>
      <w:rFonts w:cs="Arial"/>
      <w:sz w:val="24"/>
      <w:lang w:eastAsia="sl-SI"/>
    </w:rPr>
  </w:style>
  <w:style w:type="paragraph" w:customStyle="1" w:styleId="western">
    <w:name w:val="western"/>
    <w:basedOn w:val="Navaden"/>
    <w:rsid w:val="00E810C2"/>
    <w:pPr>
      <w:spacing w:before="100" w:beforeAutospacing="1" w:after="119" w:line="240" w:lineRule="auto"/>
    </w:pPr>
    <w:rPr>
      <w:rFonts w:ascii="Times New Roman" w:hAnsi="Times New Roman"/>
      <w:color w:val="000000"/>
      <w:szCs w:val="20"/>
      <w:lang w:eastAsia="sl-SI"/>
    </w:rPr>
  </w:style>
  <w:style w:type="paragraph" w:styleId="Revizija">
    <w:name w:val="Revision"/>
    <w:hidden/>
    <w:uiPriority w:val="99"/>
    <w:semiHidden/>
    <w:rsid w:val="0030281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648021100">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1904944610">
      <w:bodyDiv w:val="1"/>
      <w:marLeft w:val="0"/>
      <w:marRight w:val="0"/>
      <w:marTop w:val="0"/>
      <w:marBottom w:val="0"/>
      <w:divBdr>
        <w:top w:val="none" w:sz="0" w:space="0" w:color="auto"/>
        <w:left w:val="none" w:sz="0" w:space="0" w:color="auto"/>
        <w:bottom w:val="none" w:sz="0" w:space="0" w:color="auto"/>
        <w:right w:val="none" w:sz="0" w:space="0" w:color="auto"/>
      </w:divBdr>
    </w:div>
    <w:div w:id="191597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02610B-1485-4311-AA24-E48BF110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2216</Words>
  <Characters>13486</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15671</CharactersWithSpaces>
  <SharedDoc>false</SharedDoc>
  <HLinks>
    <vt:vector size="6" baseType="variant">
      <vt:variant>
        <vt:i4>5505067</vt:i4>
      </vt:variant>
      <vt:variant>
        <vt:i4>0</vt:i4>
      </vt:variant>
      <vt:variant>
        <vt:i4>0</vt:i4>
      </vt:variant>
      <vt:variant>
        <vt:i4>5</vt:i4>
      </vt:variant>
      <vt:variant>
        <vt:lpwstr>mailto:gp.mddsz@gov.si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2023-02-09T08:22:00Z</dcterms:created>
  <dcterms:modified xsi:type="dcterms:W3CDTF">2023-02-09T10:50:00Z</dcterms:modified>
</cp:coreProperties>
</file>